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9AE58" w14:textId="3DE4C837" w:rsidR="00246A07" w:rsidRPr="00246A07" w:rsidRDefault="00246A07" w:rsidP="00246A07">
      <w:pPr>
        <w:pBdr>
          <w:bottom w:val="thickThinSmallGap" w:sz="18" w:space="1" w:color="auto"/>
        </w:pBdr>
        <w:shd w:val="clear" w:color="auto" w:fill="D9D9D9"/>
        <w:jc w:val="center"/>
        <w:rPr>
          <w:rFonts w:ascii="Verdana" w:hAnsi="Verdana" w:cstheme="minorHAnsi"/>
          <w:b/>
          <w:caps/>
          <w:noProof/>
          <w:sz w:val="28"/>
          <w:szCs w:val="28"/>
          <w:lang w:val="en-US"/>
        </w:rPr>
      </w:pPr>
      <w:r>
        <w:rPr>
          <w:rFonts w:ascii="Verdana" w:hAnsi="Verdana" w:cstheme="minorHAnsi"/>
          <w:b/>
          <w:caps/>
          <w:noProof/>
          <w:sz w:val="28"/>
          <w:szCs w:val="28"/>
          <w:lang w:val="en-US"/>
        </w:rPr>
        <w:t>SMART rESUME 19</w:t>
      </w:r>
    </w:p>
    <w:p w14:paraId="232DDE57" w14:textId="5E4EE84A" w:rsidR="00EF69AE" w:rsidRPr="007A367C" w:rsidRDefault="005E7034" w:rsidP="00116BA3">
      <w:pPr>
        <w:pBdr>
          <w:bottom w:val="thickThinSmallGap" w:sz="18" w:space="1" w:color="auto"/>
        </w:pBdr>
        <w:rPr>
          <w:rFonts w:ascii="Verdana" w:hAnsi="Verdana"/>
          <w:sz w:val="20"/>
          <w:szCs w:val="20"/>
        </w:rPr>
      </w:pPr>
      <w:proofErr w:type="gramStart"/>
      <w:r w:rsidRPr="00A179E4">
        <w:rPr>
          <w:rFonts w:ascii="Verdana" w:hAnsi="Verdana"/>
          <w:b/>
          <w:color w:val="000000" w:themeColor="text1"/>
          <w:sz w:val="20"/>
          <w:szCs w:val="20"/>
        </w:rPr>
        <w:t>Mobile:</w:t>
      </w:r>
      <w:r w:rsidRPr="00A179E4">
        <w:rPr>
          <w:rFonts w:ascii="Verdana" w:hAnsi="Verdana"/>
          <w:sz w:val="20"/>
          <w:szCs w:val="20"/>
        </w:rPr>
        <w:t>+</w:t>
      </w:r>
      <w:proofErr w:type="gramEnd"/>
      <w:r w:rsidRPr="00A179E4">
        <w:rPr>
          <w:rFonts w:ascii="Verdana" w:hAnsi="Verdana"/>
          <w:sz w:val="20"/>
          <w:szCs w:val="20"/>
        </w:rPr>
        <w:t xml:space="preserve">91 </w:t>
      </w:r>
      <w:r w:rsidR="00921D27" w:rsidRPr="00520593">
        <w:rPr>
          <w:rFonts w:ascii="Verdana" w:hAnsi="Verdana" w:cs="Verdana"/>
          <w:sz w:val="20"/>
          <w:szCs w:val="20"/>
        </w:rPr>
        <w:t>9</w:t>
      </w:r>
      <w:r w:rsidR="00246A07">
        <w:rPr>
          <w:rFonts w:ascii="Verdana" w:hAnsi="Verdana" w:cs="Verdana"/>
          <w:sz w:val="20"/>
          <w:szCs w:val="20"/>
        </w:rPr>
        <w:t>00 700 8040</w:t>
      </w:r>
      <w:r w:rsidR="009331EE">
        <w:rPr>
          <w:rFonts w:ascii="Verdana" w:hAnsi="Verdana"/>
          <w:sz w:val="20"/>
          <w:szCs w:val="20"/>
        </w:rPr>
        <w:t>|</w:t>
      </w:r>
      <w:r w:rsidR="002D6006">
        <w:rPr>
          <w:rFonts w:ascii="Verdana" w:hAnsi="Verdana"/>
          <w:sz w:val="20"/>
          <w:szCs w:val="20"/>
        </w:rPr>
        <w:t xml:space="preserve">Landline: 033 </w:t>
      </w:r>
      <w:r w:rsidR="00246A07">
        <w:rPr>
          <w:rFonts w:ascii="Verdana" w:hAnsi="Verdana"/>
          <w:sz w:val="20"/>
          <w:szCs w:val="20"/>
        </w:rPr>
        <w:t>40050069</w:t>
      </w:r>
      <w:r w:rsidR="002D6006">
        <w:rPr>
          <w:rFonts w:ascii="Verdana" w:hAnsi="Verdana"/>
          <w:sz w:val="20"/>
          <w:szCs w:val="20"/>
        </w:rPr>
        <w:t>|</w:t>
      </w:r>
      <w:r w:rsidR="009331EE">
        <w:rPr>
          <w:rFonts w:ascii="Verdana" w:hAnsi="Verdana"/>
          <w:sz w:val="20"/>
          <w:szCs w:val="20"/>
        </w:rPr>
        <w:t xml:space="preserve"> Email:</w:t>
      </w:r>
      <w:r w:rsidR="00921D27" w:rsidRPr="00921D27">
        <w:rPr>
          <w:rFonts w:ascii="Verdana" w:hAnsi="Verdana" w:cs="Verdana"/>
          <w:color w:val="0000FF"/>
          <w:sz w:val="20"/>
          <w:szCs w:val="20"/>
          <w:u w:val="single"/>
        </w:rPr>
        <w:t xml:space="preserve"> </w:t>
      </w:r>
      <w:r w:rsidR="00246A07">
        <w:rPr>
          <w:rFonts w:ascii="Verdana" w:hAnsi="Verdana" w:cs="Verdana"/>
          <w:color w:val="0000FF"/>
          <w:sz w:val="20"/>
          <w:szCs w:val="20"/>
          <w:u w:val="single"/>
        </w:rPr>
        <w:t>smartresume.in</w:t>
      </w:r>
      <w:r w:rsidR="00921D27" w:rsidRPr="00520593">
        <w:rPr>
          <w:rFonts w:ascii="Verdana" w:hAnsi="Verdana" w:cs="Verdana"/>
          <w:color w:val="0000FF"/>
          <w:sz w:val="20"/>
          <w:szCs w:val="20"/>
          <w:u w:val="single"/>
        </w:rPr>
        <w:t>@gmail.com</w:t>
      </w:r>
    </w:p>
    <w:p w14:paraId="31B77358" w14:textId="1B81FD65" w:rsidR="00070424" w:rsidRPr="00520593" w:rsidRDefault="00C87474" w:rsidP="00070424">
      <w:pPr>
        <w:widowControl w:val="0"/>
        <w:tabs>
          <w:tab w:val="left" w:pos="0"/>
        </w:tabs>
        <w:autoSpaceDE w:val="0"/>
        <w:autoSpaceDN w:val="0"/>
        <w:adjustRightInd w:val="0"/>
        <w:spacing w:after="20"/>
        <w:jc w:val="both"/>
        <w:rPr>
          <w:rFonts w:ascii="Verdana" w:hAnsi="Verdana" w:cs="Verdana"/>
          <w:sz w:val="20"/>
          <w:szCs w:val="20"/>
        </w:rPr>
      </w:pPr>
      <w:r w:rsidRPr="00A179E4">
        <w:rPr>
          <w:rFonts w:ascii="Verdana" w:hAnsi="Verdana"/>
          <w:b/>
          <w:bCs/>
          <w:sz w:val="20"/>
          <w:szCs w:val="20"/>
          <w:lang w:val="en-US"/>
        </w:rPr>
        <w:t>Address</w:t>
      </w:r>
      <w:r w:rsidRPr="00A179E4">
        <w:rPr>
          <w:rFonts w:ascii="Verdana" w:hAnsi="Verdana"/>
          <w:bCs/>
          <w:sz w:val="20"/>
          <w:szCs w:val="20"/>
          <w:lang w:val="en-US"/>
        </w:rPr>
        <w:t xml:space="preserve">: </w:t>
      </w:r>
      <w:r w:rsidR="002D6006">
        <w:rPr>
          <w:rFonts w:ascii="Verdana" w:hAnsi="Verdana" w:cs="Verdana"/>
          <w:sz w:val="20"/>
          <w:szCs w:val="20"/>
        </w:rPr>
        <w:t>36/42, N</w:t>
      </w:r>
      <w:r w:rsidR="00246A07">
        <w:rPr>
          <w:rFonts w:ascii="Verdana" w:hAnsi="Verdana" w:cs="Verdana"/>
          <w:sz w:val="20"/>
          <w:szCs w:val="20"/>
        </w:rPr>
        <w:t>.S. Bose</w:t>
      </w:r>
      <w:r w:rsidR="00070424" w:rsidRPr="00520593">
        <w:rPr>
          <w:rFonts w:ascii="Verdana" w:hAnsi="Verdana" w:cs="Verdana"/>
          <w:sz w:val="20"/>
          <w:szCs w:val="20"/>
        </w:rPr>
        <w:t>, Kolkata-</w:t>
      </w:r>
      <w:r w:rsidR="002D6006">
        <w:rPr>
          <w:rFonts w:ascii="Verdana" w:hAnsi="Verdana" w:cs="Verdana"/>
          <w:sz w:val="20"/>
          <w:szCs w:val="20"/>
        </w:rPr>
        <w:t>700 0</w:t>
      </w:r>
      <w:r w:rsidR="00070424" w:rsidRPr="00520593">
        <w:rPr>
          <w:rFonts w:ascii="Verdana" w:hAnsi="Verdana" w:cs="Verdana"/>
          <w:sz w:val="20"/>
          <w:szCs w:val="20"/>
        </w:rPr>
        <w:t>3</w:t>
      </w:r>
      <w:r w:rsidR="002D6006">
        <w:rPr>
          <w:rFonts w:ascii="Verdana" w:hAnsi="Verdana" w:cs="Verdana"/>
          <w:sz w:val="20"/>
          <w:szCs w:val="20"/>
        </w:rPr>
        <w:t>5</w:t>
      </w:r>
      <w:r w:rsidR="00070424" w:rsidRPr="00520593">
        <w:rPr>
          <w:rFonts w:ascii="Verdana" w:hAnsi="Verdana" w:cs="Verdana"/>
          <w:sz w:val="20"/>
          <w:szCs w:val="20"/>
        </w:rPr>
        <w:t>, West Bengal.</w:t>
      </w:r>
    </w:p>
    <w:p w14:paraId="65D0B23C" w14:textId="77777777" w:rsidR="0088317A" w:rsidRPr="00A179E4" w:rsidRDefault="0088317A" w:rsidP="001F1FE9">
      <w:pPr>
        <w:rPr>
          <w:rFonts w:ascii="Verdana" w:hAnsi="Verdana"/>
          <w:sz w:val="10"/>
          <w:szCs w:val="10"/>
        </w:rPr>
      </w:pPr>
    </w:p>
    <w:p w14:paraId="12529BA4" w14:textId="77777777" w:rsidR="004947D9" w:rsidRPr="00A179E4" w:rsidRDefault="004947D9" w:rsidP="00AE4C01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  <w:lang w:val="en-US"/>
        </w:rPr>
      </w:pPr>
      <w:r w:rsidRPr="00A179E4">
        <w:rPr>
          <w:rFonts w:ascii="Verdana" w:hAnsi="Verdana"/>
          <w:b/>
          <w:sz w:val="20"/>
          <w:szCs w:val="20"/>
          <w:lang w:val="en-US"/>
        </w:rPr>
        <w:t>OBJECTIVE</w:t>
      </w:r>
    </w:p>
    <w:p w14:paraId="06298F04" w14:textId="77777777" w:rsidR="00AE018F" w:rsidRPr="00B54593" w:rsidRDefault="00AE018F" w:rsidP="00AE018F">
      <w:pPr>
        <w:pStyle w:val="platinolatino"/>
        <w:jc w:val="both"/>
        <w:rPr>
          <w:rFonts w:ascii="Verdana" w:hAnsi="Verdana"/>
          <w:i/>
          <w:sz w:val="10"/>
          <w:szCs w:val="10"/>
        </w:rPr>
      </w:pPr>
    </w:p>
    <w:p w14:paraId="036034EB" w14:textId="77777777" w:rsidR="00A61003" w:rsidRPr="00B54593" w:rsidRDefault="00AB6523" w:rsidP="00AB6523">
      <w:pPr>
        <w:jc w:val="both"/>
        <w:rPr>
          <w:rFonts w:ascii="Verdana" w:hAnsi="Verdana"/>
          <w:b/>
          <w:bCs/>
          <w:i/>
          <w:sz w:val="10"/>
          <w:szCs w:val="10"/>
        </w:rPr>
      </w:pPr>
      <w:r w:rsidRPr="00B54593">
        <w:rPr>
          <w:rFonts w:ascii="Verdana" w:eastAsia="Arial Unicode MS" w:hAnsi="Verdana"/>
          <w:i/>
        </w:rPr>
        <w:t xml:space="preserve">To gain a position </w:t>
      </w:r>
      <w:proofErr w:type="gramStart"/>
      <w:r w:rsidRPr="00B54593">
        <w:rPr>
          <w:rFonts w:ascii="Verdana" w:eastAsia="Arial Unicode MS" w:hAnsi="Verdana"/>
          <w:i/>
        </w:rPr>
        <w:t>as  a</w:t>
      </w:r>
      <w:proofErr w:type="gramEnd"/>
      <w:r w:rsidRPr="00B54593">
        <w:rPr>
          <w:rFonts w:ascii="Verdana" w:eastAsia="Arial Unicode MS" w:hAnsi="Verdana"/>
          <w:i/>
        </w:rPr>
        <w:t xml:space="preserve"> Senior Branch/ Divisional Manager where my skills and experienced can be effectively utilized for increased profitability and financial product sales volume by developing a dynamic team.</w:t>
      </w:r>
    </w:p>
    <w:p w14:paraId="1CDAD225" w14:textId="77777777" w:rsidR="00570C25" w:rsidRPr="00A179E4" w:rsidRDefault="00570C25" w:rsidP="00AE3F87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6"/>
          <w:szCs w:val="6"/>
          <w:lang w:val="en-US"/>
        </w:rPr>
      </w:pPr>
    </w:p>
    <w:p w14:paraId="11BCA6D1" w14:textId="77777777" w:rsidR="004947D9" w:rsidRPr="00A179E4" w:rsidRDefault="004947D9" w:rsidP="004947D9">
      <w:pPr>
        <w:pStyle w:val="platinolatino"/>
        <w:rPr>
          <w:rFonts w:ascii="Verdana" w:hAnsi="Verdana"/>
          <w:sz w:val="10"/>
          <w:szCs w:val="10"/>
        </w:rPr>
      </w:pPr>
    </w:p>
    <w:p w14:paraId="0D585D72" w14:textId="77777777" w:rsidR="00A30A1D" w:rsidRPr="00A179E4" w:rsidRDefault="004947D9" w:rsidP="00F26CDA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</w:rPr>
      </w:pPr>
      <w:r w:rsidRPr="00A179E4">
        <w:rPr>
          <w:rFonts w:ascii="Verdana" w:hAnsi="Verdana"/>
          <w:b/>
          <w:sz w:val="20"/>
          <w:szCs w:val="20"/>
          <w:lang w:val="en-US"/>
        </w:rPr>
        <w:t>SYNOPSIS</w:t>
      </w:r>
    </w:p>
    <w:p w14:paraId="120596C3" w14:textId="77777777" w:rsidR="00BC5924" w:rsidRPr="001B64EA" w:rsidRDefault="00BC5924" w:rsidP="00C40AD2">
      <w:pPr>
        <w:jc w:val="both"/>
        <w:rPr>
          <w:rFonts w:ascii="Verdana" w:hAnsi="Verdana"/>
          <w:sz w:val="6"/>
          <w:szCs w:val="6"/>
        </w:rPr>
      </w:pPr>
    </w:p>
    <w:p w14:paraId="7B758117" w14:textId="77777777" w:rsidR="00502DEA" w:rsidRPr="000B0824" w:rsidRDefault="00502DEA" w:rsidP="00502DEA">
      <w:pPr>
        <w:numPr>
          <w:ilvl w:val="0"/>
          <w:numId w:val="5"/>
        </w:numPr>
        <w:suppressAutoHyphens/>
        <w:overflowPunct w:val="0"/>
        <w:autoSpaceDE w:val="0"/>
        <w:jc w:val="both"/>
        <w:textAlignment w:val="baseline"/>
        <w:rPr>
          <w:rFonts w:ascii="Verdana" w:hAnsi="Verdana"/>
          <w:sz w:val="20"/>
          <w:szCs w:val="20"/>
        </w:rPr>
      </w:pPr>
      <w:r w:rsidRPr="000B0824">
        <w:rPr>
          <w:rFonts w:ascii="Verdana" w:hAnsi="Verdana"/>
          <w:b/>
          <w:sz w:val="20"/>
          <w:szCs w:val="20"/>
        </w:rPr>
        <w:t xml:space="preserve">Nearly </w:t>
      </w:r>
      <w:r>
        <w:rPr>
          <w:rFonts w:ascii="Verdana" w:hAnsi="Verdana"/>
          <w:b/>
          <w:sz w:val="20"/>
          <w:szCs w:val="20"/>
        </w:rPr>
        <w:t>1</w:t>
      </w:r>
      <w:r w:rsidRPr="000B0824">
        <w:rPr>
          <w:rFonts w:ascii="Verdana" w:hAnsi="Verdana"/>
          <w:b/>
          <w:sz w:val="20"/>
          <w:szCs w:val="20"/>
        </w:rPr>
        <w:t>2 years</w:t>
      </w:r>
      <w:r w:rsidRPr="000B0824">
        <w:rPr>
          <w:rFonts w:ascii="Verdana" w:hAnsi="Verdana"/>
          <w:sz w:val="20"/>
          <w:szCs w:val="20"/>
        </w:rPr>
        <w:t xml:space="preserve"> of experience in Financial Sales, Product Promotion as well as Team Management.</w:t>
      </w:r>
    </w:p>
    <w:p w14:paraId="65E64FC8" w14:textId="77777777" w:rsidR="00502DEA" w:rsidRDefault="00502DEA" w:rsidP="00502DEA">
      <w:pPr>
        <w:numPr>
          <w:ilvl w:val="0"/>
          <w:numId w:val="5"/>
        </w:numPr>
        <w:suppressAutoHyphens/>
        <w:overflowPunct w:val="0"/>
        <w:autoSpaceDE w:val="0"/>
        <w:jc w:val="both"/>
        <w:textAlignment w:val="baseline"/>
        <w:rPr>
          <w:rFonts w:ascii="Verdana" w:hAnsi="Verdana"/>
          <w:b/>
          <w:i/>
          <w:sz w:val="20"/>
          <w:szCs w:val="20"/>
        </w:rPr>
      </w:pPr>
      <w:r w:rsidRPr="000B0824">
        <w:rPr>
          <w:rFonts w:ascii="Verdana" w:hAnsi="Verdana"/>
          <w:b/>
          <w:i/>
          <w:sz w:val="20"/>
          <w:szCs w:val="20"/>
        </w:rPr>
        <w:t xml:space="preserve">Presently </w:t>
      </w:r>
      <w:r w:rsidR="00544A9A">
        <w:rPr>
          <w:rFonts w:ascii="Verdana" w:hAnsi="Verdana"/>
          <w:b/>
          <w:i/>
          <w:sz w:val="20"/>
          <w:szCs w:val="20"/>
        </w:rPr>
        <w:t>working</w:t>
      </w:r>
      <w:r w:rsidRPr="000B0824">
        <w:rPr>
          <w:rFonts w:ascii="Verdana" w:hAnsi="Verdana"/>
          <w:b/>
          <w:i/>
          <w:sz w:val="20"/>
          <w:szCs w:val="20"/>
        </w:rPr>
        <w:t xml:space="preserve"> with SBI LIFE INSURANCE CO. LTD, </w:t>
      </w:r>
      <w:r>
        <w:rPr>
          <w:rFonts w:ascii="Verdana" w:hAnsi="Verdana"/>
          <w:b/>
          <w:i/>
          <w:sz w:val="20"/>
          <w:szCs w:val="20"/>
        </w:rPr>
        <w:t>Kolkata</w:t>
      </w:r>
      <w:r w:rsidRPr="000B0824">
        <w:rPr>
          <w:rFonts w:ascii="Verdana" w:hAnsi="Verdana"/>
          <w:b/>
          <w:i/>
          <w:sz w:val="20"/>
          <w:szCs w:val="20"/>
        </w:rPr>
        <w:t xml:space="preserve"> as </w:t>
      </w:r>
      <w:r w:rsidR="00501590">
        <w:rPr>
          <w:rFonts w:ascii="Verdana" w:hAnsi="Verdana"/>
          <w:b/>
          <w:i/>
          <w:sz w:val="20"/>
          <w:szCs w:val="20"/>
        </w:rPr>
        <w:t>Sr Branch Sales Manager</w:t>
      </w:r>
      <w:r w:rsidRPr="000B0824">
        <w:rPr>
          <w:rFonts w:ascii="Verdana" w:hAnsi="Verdana"/>
          <w:b/>
          <w:i/>
          <w:sz w:val="20"/>
          <w:szCs w:val="20"/>
        </w:rPr>
        <w:t>.</w:t>
      </w:r>
    </w:p>
    <w:p w14:paraId="4F8F9262" w14:textId="77777777" w:rsidR="00502DEA" w:rsidRPr="00502DEA" w:rsidRDefault="00502DEA" w:rsidP="00502DEA">
      <w:pPr>
        <w:pStyle w:val="NoSpacing"/>
        <w:numPr>
          <w:ilvl w:val="0"/>
          <w:numId w:val="5"/>
        </w:numPr>
        <w:rPr>
          <w:rFonts w:eastAsia="Arial Unicode MS" w:cs="Arial Unicode MS"/>
        </w:rPr>
      </w:pPr>
      <w:r w:rsidRPr="007B3EF6">
        <w:rPr>
          <w:rFonts w:cs="Arial"/>
        </w:rPr>
        <w:t xml:space="preserve">A keen planner and strategist with proven track records of consistently increasing the sales/ profitability of the company. </w:t>
      </w:r>
    </w:p>
    <w:p w14:paraId="51EF9490" w14:textId="77777777" w:rsidR="00502DEA" w:rsidRPr="007B3EF6" w:rsidRDefault="00502DEA" w:rsidP="00502DEA">
      <w:pPr>
        <w:pStyle w:val="NoSpacing"/>
        <w:numPr>
          <w:ilvl w:val="0"/>
          <w:numId w:val="5"/>
        </w:numPr>
        <w:rPr>
          <w:rFonts w:eastAsia="Arial Unicode MS" w:cs="Arial Unicode MS"/>
        </w:rPr>
      </w:pPr>
      <w:r w:rsidRPr="007B3EF6">
        <w:rPr>
          <w:rFonts w:cs="Arial"/>
        </w:rPr>
        <w:t>Excellent communicator with strong negotiation skills having leadership qualities &amp; analytical power.</w:t>
      </w:r>
    </w:p>
    <w:p w14:paraId="6F2345C8" w14:textId="77777777" w:rsidR="00502DEA" w:rsidRPr="000B0824" w:rsidRDefault="00502DEA" w:rsidP="00502DEA">
      <w:pPr>
        <w:numPr>
          <w:ilvl w:val="0"/>
          <w:numId w:val="5"/>
        </w:numPr>
        <w:suppressAutoHyphens/>
        <w:overflowPunct w:val="0"/>
        <w:autoSpaceDE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0B0824">
        <w:rPr>
          <w:rFonts w:ascii="Verdana" w:hAnsi="Verdana"/>
          <w:sz w:val="20"/>
          <w:szCs w:val="20"/>
        </w:rPr>
        <w:t xml:space="preserve">Demonstrated abilities in expanding the market, overseeing product promotion activities and choosing channel partners for proper distribution sales.  </w:t>
      </w:r>
    </w:p>
    <w:p w14:paraId="3738F1F5" w14:textId="77777777" w:rsidR="00502DEA" w:rsidRPr="000B0824" w:rsidRDefault="00502DEA" w:rsidP="00502DEA">
      <w:pPr>
        <w:numPr>
          <w:ilvl w:val="0"/>
          <w:numId w:val="5"/>
        </w:numPr>
        <w:jc w:val="both"/>
        <w:rPr>
          <w:rFonts w:ascii="Verdana" w:hAnsi="Verdana" w:cs="Latha"/>
          <w:sz w:val="20"/>
          <w:szCs w:val="20"/>
        </w:rPr>
      </w:pPr>
      <w:r w:rsidRPr="000B0824">
        <w:rPr>
          <w:rFonts w:ascii="Verdana" w:hAnsi="Verdana" w:cs="Latha"/>
          <w:sz w:val="20"/>
          <w:szCs w:val="20"/>
        </w:rPr>
        <w:t>Possess enriched knowledge base and core experience in Negotiation, Key Account Management, Sales Analysis and Performance Management.</w:t>
      </w:r>
    </w:p>
    <w:p w14:paraId="1EA717DA" w14:textId="77777777" w:rsidR="00502DEA" w:rsidRPr="000B0824" w:rsidRDefault="00502DEA" w:rsidP="00502DEA">
      <w:pPr>
        <w:numPr>
          <w:ilvl w:val="0"/>
          <w:numId w:val="5"/>
        </w:numPr>
        <w:jc w:val="both"/>
        <w:rPr>
          <w:rFonts w:ascii="Verdana" w:hAnsi="Verdana"/>
          <w:sz w:val="20"/>
          <w:szCs w:val="20"/>
        </w:rPr>
      </w:pPr>
      <w:r w:rsidRPr="000B0824">
        <w:rPr>
          <w:rFonts w:ascii="Verdana" w:hAnsi="Verdana"/>
          <w:sz w:val="20"/>
          <w:szCs w:val="20"/>
        </w:rPr>
        <w:t>Proficient in leading, training &amp; monitoring the performance of team members to ensure efficiency in Sales Operations and meeting of targets.</w:t>
      </w:r>
    </w:p>
    <w:p w14:paraId="0B4AC37D" w14:textId="77777777" w:rsidR="009467FE" w:rsidRPr="007B3EF6" w:rsidRDefault="009467FE" w:rsidP="00F46307">
      <w:pPr>
        <w:pStyle w:val="NoSpacing"/>
        <w:numPr>
          <w:ilvl w:val="0"/>
          <w:numId w:val="5"/>
        </w:numPr>
        <w:rPr>
          <w:rFonts w:eastAsia="Arial Unicode MS" w:cs="Arial Unicode MS"/>
        </w:rPr>
      </w:pPr>
      <w:r w:rsidRPr="007B3EF6">
        <w:rPr>
          <w:rFonts w:eastAsia="Arial Unicode MS" w:cs="Arial Unicode MS"/>
          <w:bCs/>
          <w:iCs/>
        </w:rPr>
        <w:t xml:space="preserve">Familiar </w:t>
      </w:r>
      <w:proofErr w:type="gramStart"/>
      <w:r w:rsidRPr="007B3EF6">
        <w:rPr>
          <w:rFonts w:eastAsia="Arial Unicode MS" w:cs="Arial Unicode MS"/>
          <w:bCs/>
          <w:iCs/>
        </w:rPr>
        <w:t>with  IRDA</w:t>
      </w:r>
      <w:proofErr w:type="gramEnd"/>
      <w:r w:rsidRPr="007B3EF6">
        <w:rPr>
          <w:rFonts w:eastAsia="Arial Unicode MS" w:cs="Arial Unicode MS"/>
          <w:bCs/>
          <w:iCs/>
        </w:rPr>
        <w:t xml:space="preserve"> regulations, financial underwriting and Ops Process. </w:t>
      </w:r>
    </w:p>
    <w:p w14:paraId="4E3A5C37" w14:textId="77777777" w:rsidR="009467FE" w:rsidRPr="009467FE" w:rsidRDefault="009467FE" w:rsidP="00F46307">
      <w:pPr>
        <w:pStyle w:val="NoSpacing"/>
        <w:numPr>
          <w:ilvl w:val="0"/>
          <w:numId w:val="5"/>
        </w:numPr>
        <w:rPr>
          <w:rFonts w:eastAsia="Arial Unicode MS" w:cs="Arial Unicode MS"/>
        </w:rPr>
      </w:pPr>
      <w:r w:rsidRPr="009467FE">
        <w:rPr>
          <w:rFonts w:eastAsia="Arial Unicode MS" w:cs="Arial Unicode MS"/>
          <w:bCs/>
          <w:iCs/>
        </w:rPr>
        <w:t xml:space="preserve">Experienced in formulating and implementing brand management and promotional strategies Identifying new market &amp; new product concepts thereby achieving sales growth. </w:t>
      </w:r>
    </w:p>
    <w:p w14:paraId="2FF08099" w14:textId="77777777" w:rsidR="009467FE" w:rsidRPr="009467FE" w:rsidRDefault="009467FE" w:rsidP="00F46307">
      <w:pPr>
        <w:pStyle w:val="NoSpacing"/>
        <w:numPr>
          <w:ilvl w:val="0"/>
          <w:numId w:val="5"/>
        </w:numPr>
        <w:rPr>
          <w:rFonts w:eastAsia="Arial Unicode MS" w:cs="Arial Unicode MS"/>
        </w:rPr>
      </w:pPr>
      <w:r w:rsidRPr="009467FE">
        <w:rPr>
          <w:rFonts w:eastAsia="Arial Unicode MS" w:cs="Arial Unicode MS"/>
          <w:bCs/>
          <w:iCs/>
        </w:rPr>
        <w:t xml:space="preserve">Excellent leadership and monitoring </w:t>
      </w:r>
      <w:r w:rsidRPr="009467FE">
        <w:rPr>
          <w:rFonts w:eastAsia="Arial Unicode MS" w:cs="Arial Unicode MS"/>
        </w:rPr>
        <w:t>skills.</w:t>
      </w:r>
    </w:p>
    <w:p w14:paraId="38824686" w14:textId="77777777" w:rsidR="00502DEA" w:rsidRDefault="009467FE" w:rsidP="00502DEA">
      <w:pPr>
        <w:pStyle w:val="NoSpacing"/>
        <w:numPr>
          <w:ilvl w:val="0"/>
          <w:numId w:val="5"/>
        </w:numPr>
        <w:rPr>
          <w:rFonts w:eastAsia="Arial Unicode MS" w:cs="Arial Unicode MS"/>
          <w:color w:val="333333"/>
        </w:rPr>
      </w:pPr>
      <w:r w:rsidRPr="009467FE">
        <w:rPr>
          <w:rFonts w:eastAsia="Arial Unicode MS" w:cs="Arial Unicode MS"/>
          <w:bCs/>
          <w:iCs/>
        </w:rPr>
        <w:t xml:space="preserve">An effective communicator with excellent relationship building &amp; interpersonal skills, problem solving managerial abilities, </w:t>
      </w:r>
      <w:proofErr w:type="spellStart"/>
      <w:r w:rsidRPr="009467FE">
        <w:rPr>
          <w:rFonts w:eastAsia="Arial Unicode MS" w:cs="Arial Unicode MS"/>
          <w:bCs/>
          <w:iCs/>
        </w:rPr>
        <w:t>posses</w:t>
      </w:r>
      <w:proofErr w:type="spellEnd"/>
      <w:r w:rsidRPr="009467FE">
        <w:rPr>
          <w:rFonts w:eastAsia="Arial Unicode MS" w:cs="Arial Unicode MS"/>
          <w:bCs/>
          <w:iCs/>
        </w:rPr>
        <w:t xml:space="preserve"> a flexible &amp; </w:t>
      </w:r>
      <w:proofErr w:type="gramStart"/>
      <w:r w:rsidRPr="009467FE">
        <w:rPr>
          <w:rFonts w:eastAsia="Arial Unicode MS" w:cs="Arial Unicode MS"/>
          <w:bCs/>
          <w:iCs/>
        </w:rPr>
        <w:t>detail oriented</w:t>
      </w:r>
      <w:proofErr w:type="gramEnd"/>
      <w:r w:rsidRPr="009467FE">
        <w:rPr>
          <w:rFonts w:eastAsia="Arial Unicode MS" w:cs="Arial Unicode MS"/>
          <w:bCs/>
          <w:iCs/>
        </w:rPr>
        <w:t xml:space="preserve"> attitude</w:t>
      </w:r>
      <w:r w:rsidRPr="009467FE">
        <w:rPr>
          <w:rFonts w:eastAsia="Arial Unicode MS" w:cs="Arial Unicode MS"/>
          <w:color w:val="333333"/>
        </w:rPr>
        <w:t xml:space="preserve">. </w:t>
      </w:r>
    </w:p>
    <w:p w14:paraId="78D84D74" w14:textId="77777777" w:rsidR="00917DFD" w:rsidRPr="00502DEA" w:rsidRDefault="00917DFD" w:rsidP="00502DEA">
      <w:pPr>
        <w:pStyle w:val="NoSpacing"/>
        <w:ind w:left="720"/>
        <w:rPr>
          <w:rFonts w:eastAsia="Arial Unicode MS" w:cs="Arial Unicode MS"/>
          <w:color w:val="333333"/>
        </w:rPr>
      </w:pPr>
    </w:p>
    <w:p w14:paraId="1D2065FC" w14:textId="77777777" w:rsidR="0088550A" w:rsidRPr="008D6D07" w:rsidRDefault="0088550A" w:rsidP="003A0B10">
      <w:pPr>
        <w:pBdr>
          <w:bottom w:val="single" w:sz="4" w:space="0" w:color="auto"/>
        </w:pBdr>
        <w:shd w:val="clear" w:color="auto" w:fill="E6E6E6"/>
        <w:spacing w:line="180" w:lineRule="atLeast"/>
        <w:jc w:val="center"/>
        <w:rPr>
          <w:rFonts w:ascii="Verdana" w:hAnsi="Verdana"/>
          <w:b/>
          <w:sz w:val="20"/>
          <w:szCs w:val="20"/>
        </w:rPr>
      </w:pPr>
      <w:r w:rsidRPr="008D6D07">
        <w:rPr>
          <w:rFonts w:ascii="Verdana" w:hAnsi="Verdana"/>
          <w:b/>
          <w:sz w:val="20"/>
          <w:szCs w:val="20"/>
          <w:lang w:val="en-US"/>
        </w:rPr>
        <w:t>CORE COMPETENCIES</w:t>
      </w:r>
    </w:p>
    <w:p w14:paraId="7EF53E59" w14:textId="77777777" w:rsidR="00301819" w:rsidRPr="003A0B10" w:rsidRDefault="00301819" w:rsidP="003A0B10">
      <w:pPr>
        <w:tabs>
          <w:tab w:val="left" w:pos="720"/>
        </w:tabs>
        <w:spacing w:line="180" w:lineRule="atLeast"/>
        <w:rPr>
          <w:rFonts w:ascii="Verdana" w:hAnsi="Verdana"/>
          <w:sz w:val="6"/>
          <w:szCs w:val="6"/>
          <w:lang w:val="en-US"/>
        </w:rPr>
      </w:pPr>
    </w:p>
    <w:p w14:paraId="2165D951" w14:textId="77777777" w:rsidR="003A0B10" w:rsidRDefault="003A0B10" w:rsidP="00F46307">
      <w:pPr>
        <w:numPr>
          <w:ilvl w:val="0"/>
          <w:numId w:val="2"/>
        </w:numPr>
        <w:rPr>
          <w:rFonts w:ascii="Verdana" w:hAnsi="Verdana"/>
          <w:sz w:val="6"/>
          <w:szCs w:val="6"/>
          <w:lang w:val="en-US"/>
        </w:rPr>
        <w:sectPr w:rsidR="003A0B10" w:rsidSect="009331EE">
          <w:type w:val="continuous"/>
          <w:pgSz w:w="11909" w:h="16560" w:code="9"/>
          <w:pgMar w:top="720" w:right="720" w:bottom="720" w:left="720" w:header="720" w:footer="26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  <w:docGrid w:linePitch="360"/>
        </w:sectPr>
      </w:pPr>
    </w:p>
    <w:p w14:paraId="5B4EAB00" w14:textId="77777777" w:rsidR="00301819" w:rsidRPr="003A0B10" w:rsidRDefault="001B7220" w:rsidP="00F46307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b/>
          <w:sz w:val="21"/>
          <w:szCs w:val="21"/>
        </w:rPr>
      </w:pPr>
      <w:r w:rsidRPr="003A0B10">
        <w:rPr>
          <w:rFonts w:ascii="Verdana" w:hAnsi="Verdana" w:cs="Arial"/>
          <w:b/>
          <w:bCs/>
          <w:iCs/>
          <w:sz w:val="21"/>
          <w:szCs w:val="21"/>
        </w:rPr>
        <w:t>Team management</w:t>
      </w:r>
    </w:p>
    <w:p w14:paraId="74031024" w14:textId="77777777" w:rsidR="007F3FC3" w:rsidRPr="003A0B10" w:rsidRDefault="00536215" w:rsidP="00F46307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b/>
          <w:sz w:val="21"/>
          <w:szCs w:val="21"/>
        </w:rPr>
      </w:pPr>
      <w:r w:rsidRPr="003A0B10">
        <w:rPr>
          <w:rFonts w:ascii="Verdana" w:hAnsi="Verdana"/>
          <w:b/>
          <w:sz w:val="21"/>
          <w:szCs w:val="21"/>
        </w:rPr>
        <w:t>General Administration</w:t>
      </w:r>
    </w:p>
    <w:p w14:paraId="348F198F" w14:textId="77777777" w:rsidR="00165CD6" w:rsidRPr="003A0B10" w:rsidRDefault="00FE6161" w:rsidP="00D94294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sz w:val="21"/>
          <w:szCs w:val="21"/>
        </w:rPr>
      </w:pPr>
      <w:r w:rsidRPr="003A0B10">
        <w:rPr>
          <w:rFonts w:ascii="Verdana" w:hAnsi="Verdana" w:cs="Verdana"/>
          <w:b/>
          <w:bCs/>
          <w:sz w:val="21"/>
          <w:szCs w:val="21"/>
        </w:rPr>
        <w:t>Life Insurance &amp; General Insurance</w:t>
      </w:r>
    </w:p>
    <w:p w14:paraId="70D44CC0" w14:textId="77777777" w:rsidR="00F515FB" w:rsidRPr="003A0B10" w:rsidRDefault="00F515FB" w:rsidP="00F515FB">
      <w:pPr>
        <w:pStyle w:val="ListParagraph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hAnsi="Verdana" w:cs="Courier New"/>
          <w:b/>
          <w:color w:val="000000" w:themeColor="text1"/>
          <w:sz w:val="21"/>
          <w:szCs w:val="21"/>
        </w:rPr>
      </w:pPr>
      <w:r w:rsidRPr="003A0B10">
        <w:rPr>
          <w:rFonts w:ascii="Verdana" w:hAnsi="Verdana" w:cs="Courier New"/>
          <w:b/>
          <w:color w:val="000000" w:themeColor="text1"/>
          <w:sz w:val="21"/>
          <w:szCs w:val="21"/>
        </w:rPr>
        <w:t>Team Building &amp; Recruitment</w:t>
      </w:r>
    </w:p>
    <w:p w14:paraId="1B915EBC" w14:textId="77777777" w:rsidR="00F515FB" w:rsidRPr="003A0B10" w:rsidRDefault="00843F03" w:rsidP="00F515FB">
      <w:pPr>
        <w:pStyle w:val="ListParagraph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hAnsi="Verdana" w:cs="Courier New"/>
          <w:b/>
          <w:color w:val="000000" w:themeColor="text1"/>
          <w:sz w:val="21"/>
          <w:szCs w:val="21"/>
        </w:rPr>
      </w:pPr>
      <w:r w:rsidRPr="003A0B10">
        <w:rPr>
          <w:rFonts w:ascii="Verdana" w:hAnsi="Verdana" w:cs="Courier New"/>
          <w:b/>
          <w:color w:val="000000" w:themeColor="text1"/>
          <w:sz w:val="21"/>
          <w:szCs w:val="21"/>
        </w:rPr>
        <w:t>Customized</w:t>
      </w:r>
      <w:r w:rsidR="00F515FB" w:rsidRPr="003A0B10">
        <w:rPr>
          <w:rFonts w:ascii="Verdana" w:hAnsi="Verdana" w:cs="Courier New"/>
          <w:b/>
          <w:color w:val="000000" w:themeColor="text1"/>
          <w:sz w:val="21"/>
          <w:szCs w:val="21"/>
        </w:rPr>
        <w:t xml:space="preserve"> Trainings</w:t>
      </w:r>
    </w:p>
    <w:p w14:paraId="32EC04E0" w14:textId="77777777" w:rsidR="00F515FB" w:rsidRPr="003A0B10" w:rsidRDefault="00F515FB" w:rsidP="00F515FB">
      <w:pPr>
        <w:pStyle w:val="ListParagraph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hAnsi="Verdana" w:cs="Courier New"/>
          <w:b/>
          <w:sz w:val="21"/>
          <w:szCs w:val="21"/>
        </w:rPr>
      </w:pPr>
      <w:r w:rsidRPr="003A0B10">
        <w:rPr>
          <w:rFonts w:ascii="Verdana" w:hAnsi="Verdana" w:cs="Courier New"/>
          <w:b/>
          <w:sz w:val="21"/>
          <w:szCs w:val="21"/>
        </w:rPr>
        <w:t>Business Strategies &amp; Domain Expertise</w:t>
      </w:r>
    </w:p>
    <w:p w14:paraId="2383D028" w14:textId="77777777" w:rsidR="00F515FB" w:rsidRPr="003A0B10" w:rsidRDefault="00F515FB" w:rsidP="00F515FB">
      <w:pPr>
        <w:pStyle w:val="ListParagraph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hAnsi="Verdana" w:cs="Courier New"/>
          <w:b/>
          <w:sz w:val="21"/>
          <w:szCs w:val="21"/>
        </w:rPr>
      </w:pPr>
      <w:r w:rsidRPr="003A0B10">
        <w:rPr>
          <w:rFonts w:ascii="Verdana" w:hAnsi="Verdana" w:cs="Courier New"/>
          <w:b/>
          <w:sz w:val="21"/>
          <w:szCs w:val="21"/>
        </w:rPr>
        <w:t>Team-Oriented Leader</w:t>
      </w:r>
    </w:p>
    <w:p w14:paraId="12D54CA6" w14:textId="77777777" w:rsidR="00F515FB" w:rsidRPr="003A0B10" w:rsidRDefault="00F515FB" w:rsidP="00F515FB">
      <w:pPr>
        <w:pStyle w:val="ListParagraph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hAnsi="Verdana" w:cs="Courier New"/>
          <w:b/>
          <w:sz w:val="21"/>
          <w:szCs w:val="21"/>
        </w:rPr>
      </w:pPr>
      <w:r w:rsidRPr="003A0B10">
        <w:rPr>
          <w:rFonts w:ascii="Verdana" w:hAnsi="Verdana" w:cs="Courier New"/>
          <w:b/>
          <w:sz w:val="21"/>
          <w:szCs w:val="21"/>
        </w:rPr>
        <w:t>Employee Supervision</w:t>
      </w:r>
    </w:p>
    <w:p w14:paraId="1BEA4609" w14:textId="77777777" w:rsidR="00F515FB" w:rsidRPr="003A0B10" w:rsidRDefault="00F515FB" w:rsidP="00843F03">
      <w:pPr>
        <w:pStyle w:val="ListParagraph"/>
        <w:spacing w:before="100" w:beforeAutospacing="1" w:after="120"/>
        <w:ind w:right="-187"/>
        <w:rPr>
          <w:rFonts w:ascii="Verdana" w:hAnsi="Verdana"/>
          <w:b/>
          <w:sz w:val="21"/>
          <w:szCs w:val="21"/>
        </w:rPr>
      </w:pPr>
    </w:p>
    <w:p w14:paraId="058D96EC" w14:textId="77777777" w:rsidR="003A0B10" w:rsidRDefault="003A0B10" w:rsidP="001F1FE9">
      <w:pPr>
        <w:jc w:val="both"/>
        <w:rPr>
          <w:rFonts w:ascii="Verdana" w:hAnsi="Verdana"/>
          <w:noProof/>
          <w:color w:val="000000"/>
          <w:sz w:val="20"/>
          <w:szCs w:val="20"/>
        </w:rPr>
        <w:sectPr w:rsidR="003A0B10" w:rsidSect="003A0B10">
          <w:type w:val="continuous"/>
          <w:pgSz w:w="11909" w:h="16560" w:code="9"/>
          <w:pgMar w:top="720" w:right="720" w:bottom="630" w:left="720" w:header="720" w:footer="26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20"/>
          <w:docGrid w:linePitch="360"/>
        </w:sectPr>
      </w:pPr>
    </w:p>
    <w:p w14:paraId="23E3926F" w14:textId="77777777" w:rsidR="002F3E04" w:rsidRDefault="002F3E04" w:rsidP="001F1FE9">
      <w:pPr>
        <w:jc w:val="both"/>
        <w:rPr>
          <w:rFonts w:ascii="Verdana" w:hAnsi="Verdana"/>
          <w:noProof/>
          <w:color w:val="000000"/>
          <w:sz w:val="20"/>
          <w:szCs w:val="20"/>
        </w:rPr>
      </w:pPr>
    </w:p>
    <w:p w14:paraId="6C7576BA" w14:textId="77777777" w:rsidR="00225CD9" w:rsidRPr="008D6D07" w:rsidRDefault="00225CD9" w:rsidP="001F1FE9">
      <w:pPr>
        <w:jc w:val="both"/>
        <w:rPr>
          <w:rFonts w:ascii="Verdana" w:hAnsi="Verdana"/>
          <w:noProof/>
          <w:color w:val="000000"/>
          <w:sz w:val="20"/>
          <w:szCs w:val="20"/>
        </w:rPr>
        <w:sectPr w:rsidR="00225CD9" w:rsidRPr="008D6D07" w:rsidSect="009331EE">
          <w:type w:val="continuous"/>
          <w:pgSz w:w="11909" w:h="16560" w:code="9"/>
          <w:pgMar w:top="720" w:right="720" w:bottom="630" w:left="720" w:header="720" w:footer="26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20"/>
          <w:docGrid w:linePitch="360"/>
        </w:sectPr>
      </w:pPr>
    </w:p>
    <w:p w14:paraId="7158A591" w14:textId="77777777" w:rsidR="002B4F00" w:rsidRPr="00A179E4" w:rsidRDefault="00502DEA" w:rsidP="002B4F00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en-US"/>
        </w:rPr>
        <w:t>COMPETENCIES</w:t>
      </w:r>
    </w:p>
    <w:p w14:paraId="70D4B05F" w14:textId="77777777" w:rsidR="00BF4F84" w:rsidRPr="00A179E4" w:rsidRDefault="002B4F00" w:rsidP="00A76C0F">
      <w:pPr>
        <w:rPr>
          <w:rFonts w:ascii="Verdana" w:hAnsi="Verdana"/>
          <w:noProof/>
          <w:color w:val="000000"/>
          <w:sz w:val="10"/>
          <w:szCs w:val="10"/>
        </w:rPr>
      </w:pPr>
      <w:r w:rsidRPr="002B4F00">
        <w:rPr>
          <w:rFonts w:ascii="Verdana" w:hAnsi="Verdana"/>
          <w:b/>
          <w:sz w:val="6"/>
          <w:szCs w:val="6"/>
          <w:u w:val="single"/>
        </w:rPr>
        <w:t xml:space="preserve">     </w:t>
      </w:r>
      <w:r w:rsidRPr="00356C27">
        <w:rPr>
          <w:rFonts w:ascii="Verdana" w:hAnsi="Verdana"/>
          <w:b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</w:t>
      </w:r>
    </w:p>
    <w:p w14:paraId="2A7F20BA" w14:textId="77777777" w:rsidR="00502DEA" w:rsidRPr="000B0824" w:rsidRDefault="00502DEA" w:rsidP="00502DEA">
      <w:pPr>
        <w:spacing w:before="20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0B0824">
        <w:rPr>
          <w:rFonts w:ascii="Verdana" w:hAnsi="Verdana" w:cs="Arial"/>
          <w:b/>
          <w:color w:val="000000"/>
          <w:sz w:val="20"/>
          <w:szCs w:val="20"/>
        </w:rPr>
        <w:t>Sales &amp; Marketing</w:t>
      </w:r>
    </w:p>
    <w:p w14:paraId="6A174EEB" w14:textId="77777777" w:rsidR="00502DEA" w:rsidRPr="000B0824" w:rsidRDefault="00502DEA" w:rsidP="00502DEA">
      <w:pPr>
        <w:numPr>
          <w:ilvl w:val="0"/>
          <w:numId w:val="12"/>
        </w:numPr>
        <w:spacing w:before="20"/>
        <w:jc w:val="both"/>
        <w:rPr>
          <w:rFonts w:ascii="Verdana" w:hAnsi="Verdana" w:cs="Arial"/>
          <w:color w:val="000000"/>
          <w:sz w:val="20"/>
          <w:szCs w:val="20"/>
        </w:rPr>
      </w:pPr>
      <w:r w:rsidRPr="000B0824">
        <w:rPr>
          <w:rFonts w:ascii="Verdana" w:hAnsi="Verdana" w:cs="Arial"/>
          <w:color w:val="000000"/>
          <w:sz w:val="20"/>
          <w:szCs w:val="20"/>
        </w:rPr>
        <w:t>Formulating competent business strategies to market a wide range of Insurance Products and ensuring the attainment of set sales and profit targets.</w:t>
      </w:r>
    </w:p>
    <w:p w14:paraId="1B3B74ED" w14:textId="77777777" w:rsidR="00502DEA" w:rsidRPr="000B0824" w:rsidRDefault="00502DEA" w:rsidP="00502DEA">
      <w:pPr>
        <w:numPr>
          <w:ilvl w:val="0"/>
          <w:numId w:val="12"/>
        </w:numPr>
        <w:spacing w:before="20"/>
        <w:jc w:val="both"/>
        <w:rPr>
          <w:rFonts w:ascii="Verdana" w:hAnsi="Verdana" w:cs="Arial"/>
          <w:color w:val="000000"/>
          <w:sz w:val="20"/>
          <w:szCs w:val="20"/>
        </w:rPr>
      </w:pPr>
      <w:r w:rsidRPr="000B0824">
        <w:rPr>
          <w:rFonts w:ascii="Verdana" w:hAnsi="Verdana" w:cs="Arial"/>
          <w:color w:val="000000"/>
          <w:sz w:val="20"/>
          <w:szCs w:val="20"/>
        </w:rPr>
        <w:t>Analysing latest marketing trends and tracking competitors’ activities and providing valuable inputs for fine tuning sales &amp; marketing strategies.</w:t>
      </w:r>
    </w:p>
    <w:p w14:paraId="53015C9F" w14:textId="77777777" w:rsidR="00502DEA" w:rsidRPr="000B0824" w:rsidRDefault="00502DEA" w:rsidP="00502DEA">
      <w:pPr>
        <w:numPr>
          <w:ilvl w:val="0"/>
          <w:numId w:val="12"/>
        </w:numPr>
        <w:spacing w:before="20"/>
        <w:jc w:val="both"/>
        <w:rPr>
          <w:rFonts w:ascii="Verdana" w:hAnsi="Verdana" w:cs="Arial"/>
          <w:color w:val="000000"/>
          <w:sz w:val="20"/>
          <w:szCs w:val="20"/>
        </w:rPr>
      </w:pPr>
      <w:r w:rsidRPr="000B0824">
        <w:rPr>
          <w:rFonts w:ascii="Verdana" w:hAnsi="Verdana" w:cs="Arial"/>
          <w:color w:val="000000"/>
          <w:sz w:val="20"/>
          <w:szCs w:val="20"/>
        </w:rPr>
        <w:t>Running the promotional activities &amp; accountable for increasing sales growth and driving sales initiatives in order to achieve business goals.</w:t>
      </w:r>
    </w:p>
    <w:p w14:paraId="764B2643" w14:textId="77777777" w:rsidR="00502DEA" w:rsidRPr="000B0824" w:rsidRDefault="00502DEA" w:rsidP="00502DEA">
      <w:pPr>
        <w:spacing w:before="2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3C07C4C3" w14:textId="77777777" w:rsidR="00502DEA" w:rsidRPr="000B0824" w:rsidRDefault="00502DEA" w:rsidP="00502DEA">
      <w:pPr>
        <w:spacing w:before="20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0B0824">
        <w:rPr>
          <w:rFonts w:ascii="Verdana" w:hAnsi="Verdana" w:cs="Arial"/>
          <w:b/>
          <w:color w:val="000000"/>
          <w:sz w:val="20"/>
          <w:szCs w:val="20"/>
        </w:rPr>
        <w:t xml:space="preserve">Business Development </w:t>
      </w:r>
    </w:p>
    <w:p w14:paraId="11144063" w14:textId="77777777" w:rsidR="00502DEA" w:rsidRPr="000B0824" w:rsidRDefault="00502DEA" w:rsidP="00502DEA">
      <w:pPr>
        <w:numPr>
          <w:ilvl w:val="0"/>
          <w:numId w:val="12"/>
        </w:numPr>
        <w:spacing w:before="20"/>
        <w:jc w:val="both"/>
        <w:rPr>
          <w:rFonts w:ascii="Verdana" w:hAnsi="Verdana" w:cs="Arial"/>
          <w:color w:val="000000"/>
          <w:sz w:val="20"/>
          <w:szCs w:val="20"/>
        </w:rPr>
      </w:pPr>
      <w:r w:rsidRPr="000B0824">
        <w:rPr>
          <w:rFonts w:ascii="Verdana" w:hAnsi="Verdana" w:cs="Arial"/>
          <w:color w:val="000000"/>
          <w:sz w:val="20"/>
          <w:szCs w:val="20"/>
        </w:rPr>
        <w:t>Identifying prospective business, establishing strategic partnership and alliances, generating business from the existing accounts and achieving profitability and increased sales growth.</w:t>
      </w:r>
    </w:p>
    <w:p w14:paraId="50F6DDBF" w14:textId="77777777" w:rsidR="00502DEA" w:rsidRPr="000B0824" w:rsidRDefault="00502DEA" w:rsidP="00502DEA">
      <w:pPr>
        <w:numPr>
          <w:ilvl w:val="0"/>
          <w:numId w:val="12"/>
        </w:numPr>
        <w:spacing w:before="20"/>
        <w:jc w:val="both"/>
        <w:rPr>
          <w:rFonts w:ascii="Verdana" w:hAnsi="Verdana" w:cs="Arial"/>
          <w:color w:val="000000"/>
          <w:sz w:val="20"/>
          <w:szCs w:val="20"/>
        </w:rPr>
      </w:pPr>
      <w:r w:rsidRPr="000B0824">
        <w:rPr>
          <w:rFonts w:ascii="Verdana" w:hAnsi="Verdana" w:cs="Arial"/>
          <w:color w:val="000000"/>
          <w:sz w:val="20"/>
          <w:szCs w:val="20"/>
        </w:rPr>
        <w:t>Exploring potential business avenues to penetrate new accounts and expand existing clientele; responsible for mobilization of funds.</w:t>
      </w:r>
    </w:p>
    <w:p w14:paraId="29A5C2AD" w14:textId="77777777" w:rsidR="00502DEA" w:rsidRPr="000B0824" w:rsidRDefault="00502DEA" w:rsidP="00502DEA">
      <w:pPr>
        <w:spacing w:before="2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572A3BF7" w14:textId="77777777" w:rsidR="00502DEA" w:rsidRPr="000B0824" w:rsidRDefault="00502DEA" w:rsidP="00502DEA">
      <w:pPr>
        <w:tabs>
          <w:tab w:val="left" w:pos="360"/>
        </w:tabs>
        <w:spacing w:before="20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0B0824">
        <w:rPr>
          <w:rFonts w:ascii="Verdana" w:hAnsi="Verdana" w:cs="Arial"/>
          <w:b/>
          <w:color w:val="000000"/>
          <w:sz w:val="20"/>
          <w:szCs w:val="20"/>
        </w:rPr>
        <w:t>Channel Sales Management</w:t>
      </w:r>
    </w:p>
    <w:p w14:paraId="0A4B59C3" w14:textId="77777777" w:rsidR="00502DEA" w:rsidRPr="000B0824" w:rsidRDefault="00502DEA" w:rsidP="00502DEA">
      <w:pPr>
        <w:numPr>
          <w:ilvl w:val="0"/>
          <w:numId w:val="12"/>
        </w:numPr>
        <w:tabs>
          <w:tab w:val="left" w:pos="360"/>
          <w:tab w:val="num" w:pos="720"/>
        </w:tabs>
        <w:spacing w:before="20"/>
        <w:jc w:val="both"/>
        <w:rPr>
          <w:rFonts w:ascii="Verdana" w:hAnsi="Verdana" w:cs="Arial"/>
          <w:color w:val="000000"/>
          <w:sz w:val="20"/>
          <w:szCs w:val="20"/>
        </w:rPr>
      </w:pPr>
      <w:r w:rsidRPr="000B0824">
        <w:rPr>
          <w:rFonts w:ascii="Verdana" w:hAnsi="Verdana" w:cs="Arial"/>
          <w:color w:val="000000"/>
          <w:sz w:val="20"/>
          <w:szCs w:val="20"/>
        </w:rPr>
        <w:t xml:space="preserve">Identifying and networking with financially strong and reliable channel partners, resulting in deeper market penetration and reach. </w:t>
      </w:r>
    </w:p>
    <w:p w14:paraId="07BF37F4" w14:textId="77777777" w:rsidR="00502DEA" w:rsidRPr="000B0824" w:rsidRDefault="00502DEA" w:rsidP="00502DEA">
      <w:pPr>
        <w:numPr>
          <w:ilvl w:val="0"/>
          <w:numId w:val="12"/>
        </w:numPr>
        <w:tabs>
          <w:tab w:val="left" w:pos="360"/>
          <w:tab w:val="num" w:pos="720"/>
        </w:tabs>
        <w:spacing w:before="20"/>
        <w:jc w:val="both"/>
        <w:rPr>
          <w:rFonts w:ascii="Verdana" w:hAnsi="Verdana" w:cs="Arial"/>
          <w:color w:val="000000"/>
          <w:sz w:val="20"/>
          <w:szCs w:val="20"/>
        </w:rPr>
      </w:pPr>
      <w:r w:rsidRPr="000B0824">
        <w:rPr>
          <w:rFonts w:ascii="Verdana" w:hAnsi="Verdana" w:cs="Arial"/>
          <w:color w:val="000000"/>
          <w:sz w:val="20"/>
          <w:szCs w:val="20"/>
        </w:rPr>
        <w:t xml:space="preserve">Evaluating performance &amp; monitoring distributor sales and marketing activities. </w:t>
      </w:r>
    </w:p>
    <w:p w14:paraId="4DD24243" w14:textId="77777777" w:rsidR="00502DEA" w:rsidRPr="000B0824" w:rsidRDefault="00502DEA" w:rsidP="00502DEA">
      <w:pPr>
        <w:numPr>
          <w:ilvl w:val="0"/>
          <w:numId w:val="12"/>
        </w:numPr>
        <w:tabs>
          <w:tab w:val="left" w:pos="360"/>
          <w:tab w:val="num" w:pos="720"/>
        </w:tabs>
        <w:spacing w:before="20"/>
        <w:jc w:val="both"/>
        <w:rPr>
          <w:rFonts w:ascii="Verdana" w:hAnsi="Verdana" w:cs="Arial"/>
          <w:color w:val="000000"/>
          <w:sz w:val="20"/>
          <w:szCs w:val="20"/>
        </w:rPr>
      </w:pPr>
      <w:r w:rsidRPr="000B0824">
        <w:rPr>
          <w:rFonts w:ascii="Verdana" w:hAnsi="Verdana" w:cs="Arial"/>
          <w:color w:val="000000"/>
          <w:sz w:val="20"/>
          <w:szCs w:val="20"/>
        </w:rPr>
        <w:lastRenderedPageBreak/>
        <w:t>Implementing effective strategies to maximize sales and accomplishment of targets.</w:t>
      </w:r>
    </w:p>
    <w:p w14:paraId="1644EE24" w14:textId="77777777" w:rsidR="00502DEA" w:rsidRPr="000B0824" w:rsidRDefault="00502DEA" w:rsidP="00502DEA">
      <w:pPr>
        <w:spacing w:before="20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p w14:paraId="6D70A0D5" w14:textId="77777777" w:rsidR="00502DEA" w:rsidRPr="000B0824" w:rsidRDefault="00502DEA" w:rsidP="00502DEA">
      <w:pPr>
        <w:spacing w:before="20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0B0824">
        <w:rPr>
          <w:rFonts w:ascii="Verdana" w:hAnsi="Verdana" w:cs="Arial"/>
          <w:b/>
          <w:color w:val="000000"/>
          <w:sz w:val="20"/>
          <w:szCs w:val="20"/>
        </w:rPr>
        <w:t>CRM and Key Client Management</w:t>
      </w:r>
    </w:p>
    <w:p w14:paraId="14D70FB5" w14:textId="77777777" w:rsidR="00502DEA" w:rsidRPr="000B0824" w:rsidRDefault="00502DEA" w:rsidP="00502DEA">
      <w:pPr>
        <w:numPr>
          <w:ilvl w:val="0"/>
          <w:numId w:val="12"/>
        </w:numPr>
        <w:tabs>
          <w:tab w:val="left" w:pos="360"/>
          <w:tab w:val="num" w:pos="720"/>
        </w:tabs>
        <w:spacing w:before="20"/>
        <w:jc w:val="both"/>
        <w:rPr>
          <w:rFonts w:ascii="Verdana" w:hAnsi="Verdana" w:cs="Arial"/>
          <w:color w:val="000000"/>
          <w:sz w:val="20"/>
          <w:szCs w:val="20"/>
        </w:rPr>
      </w:pPr>
      <w:r w:rsidRPr="000B0824">
        <w:rPr>
          <w:rFonts w:ascii="Verdana" w:hAnsi="Verdana" w:cs="Arial"/>
          <w:color w:val="000000"/>
          <w:sz w:val="20"/>
          <w:szCs w:val="20"/>
        </w:rPr>
        <w:t>Mapping client’s requirements and providing them expert advisory services pertaining to selection of various financial products.</w:t>
      </w:r>
    </w:p>
    <w:p w14:paraId="19823DD7" w14:textId="77777777" w:rsidR="00502DEA" w:rsidRPr="000B0824" w:rsidRDefault="00502DEA" w:rsidP="00502DEA">
      <w:pPr>
        <w:numPr>
          <w:ilvl w:val="0"/>
          <w:numId w:val="12"/>
        </w:numPr>
        <w:tabs>
          <w:tab w:val="left" w:pos="360"/>
          <w:tab w:val="num" w:pos="720"/>
        </w:tabs>
        <w:spacing w:before="20"/>
        <w:jc w:val="both"/>
        <w:rPr>
          <w:rFonts w:ascii="Verdana" w:hAnsi="Verdana" w:cs="Arial"/>
          <w:color w:val="000000"/>
          <w:sz w:val="20"/>
          <w:szCs w:val="20"/>
        </w:rPr>
      </w:pPr>
      <w:r w:rsidRPr="000B0824">
        <w:rPr>
          <w:rFonts w:ascii="Verdana" w:hAnsi="Verdana" w:cs="Arial"/>
          <w:color w:val="000000"/>
          <w:sz w:val="20"/>
          <w:szCs w:val="20"/>
        </w:rPr>
        <w:t>Building and strengthening relationships with key accounts; ensuring high customer satisfaction by providing them with complete product support.</w:t>
      </w:r>
    </w:p>
    <w:p w14:paraId="348B2597" w14:textId="77777777" w:rsidR="00502DEA" w:rsidRDefault="00502DEA" w:rsidP="009C0AA8">
      <w:pPr>
        <w:jc w:val="both"/>
        <w:rPr>
          <w:rFonts w:ascii="Verdana" w:hAnsi="Verdana"/>
          <w:b/>
          <w:sz w:val="20"/>
          <w:szCs w:val="20"/>
        </w:rPr>
      </w:pPr>
    </w:p>
    <w:p w14:paraId="592DEC71" w14:textId="77777777" w:rsidR="00502DEA" w:rsidRPr="00A179E4" w:rsidRDefault="00502DEA" w:rsidP="00502DEA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</w:rPr>
      </w:pPr>
      <w:r w:rsidRPr="00A179E4">
        <w:rPr>
          <w:rFonts w:ascii="Verdana" w:hAnsi="Verdana"/>
          <w:b/>
          <w:sz w:val="20"/>
          <w:szCs w:val="20"/>
          <w:lang w:val="en-US"/>
        </w:rPr>
        <w:t>EXPERIENCE</w:t>
      </w:r>
    </w:p>
    <w:p w14:paraId="51D49C0B" w14:textId="77777777" w:rsidR="009C0AA8" w:rsidRPr="00D46303" w:rsidRDefault="00745F0A" w:rsidP="009C0AA8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val="en-US"/>
        </w:rPr>
        <w:drawing>
          <wp:anchor distT="0" distB="0" distL="114300" distR="114300" simplePos="0" relativeHeight="251658240" behindDoc="0" locked="0" layoutInCell="1" allowOverlap="1" wp14:anchorId="6FDB10D0" wp14:editId="4220DE9E">
            <wp:simplePos x="0" y="0"/>
            <wp:positionH relativeFrom="column">
              <wp:posOffset>5306695</wp:posOffset>
            </wp:positionH>
            <wp:positionV relativeFrom="paragraph">
              <wp:posOffset>201295</wp:posOffset>
            </wp:positionV>
            <wp:extent cx="1443990" cy="577850"/>
            <wp:effectExtent l="19050" t="0" r="3810" b="0"/>
            <wp:wrapThrough wrapText="bothSides">
              <wp:wrapPolygon edited="0">
                <wp:start x="-285" y="0"/>
                <wp:lineTo x="-285" y="20651"/>
                <wp:lineTo x="21657" y="20651"/>
                <wp:lineTo x="21657" y="0"/>
                <wp:lineTo x="-285" y="0"/>
              </wp:wrapPolygon>
            </wp:wrapThrough>
            <wp:docPr id="1" name="Picture 0" descr="sbili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bilife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43990" cy="57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0AA8" w:rsidRPr="00D46303">
        <w:rPr>
          <w:rFonts w:ascii="Verdana" w:hAnsi="Verdana"/>
          <w:b/>
          <w:sz w:val="20"/>
          <w:szCs w:val="20"/>
        </w:rPr>
        <w:t xml:space="preserve">Since </w:t>
      </w:r>
      <w:r w:rsidR="00EA5CC0">
        <w:rPr>
          <w:rFonts w:ascii="Verdana" w:hAnsi="Verdana"/>
          <w:b/>
          <w:sz w:val="20"/>
          <w:szCs w:val="20"/>
        </w:rPr>
        <w:t>June’10</w:t>
      </w:r>
      <w:r w:rsidR="009C0AA8" w:rsidRPr="00D46303">
        <w:rPr>
          <w:rFonts w:ascii="Verdana" w:hAnsi="Verdana"/>
          <w:b/>
          <w:sz w:val="20"/>
          <w:szCs w:val="20"/>
        </w:rPr>
        <w:t xml:space="preserve">         </w:t>
      </w:r>
      <w:r w:rsidR="00EA5CC0">
        <w:rPr>
          <w:rFonts w:ascii="Verdana" w:hAnsi="Verdana" w:cs="Verdana"/>
          <w:b/>
          <w:bCs/>
          <w:sz w:val="20"/>
          <w:szCs w:val="20"/>
        </w:rPr>
        <w:t>SBI Life Insurance Ltd</w:t>
      </w:r>
      <w:r w:rsidR="008E0F88">
        <w:rPr>
          <w:rFonts w:ascii="Verdana" w:hAnsi="Verdana" w:cs="Verdana"/>
          <w:b/>
          <w:bCs/>
          <w:sz w:val="20"/>
          <w:szCs w:val="20"/>
        </w:rPr>
        <w:t>,</w:t>
      </w:r>
      <w:r w:rsidR="008E0F88" w:rsidRPr="00520593">
        <w:rPr>
          <w:rFonts w:ascii="Verdana" w:hAnsi="Verdana" w:cs="Verdana"/>
          <w:b/>
          <w:bCs/>
          <w:sz w:val="20"/>
          <w:szCs w:val="20"/>
        </w:rPr>
        <w:t xml:space="preserve"> </w:t>
      </w:r>
      <w:r w:rsidR="00855DA5">
        <w:rPr>
          <w:rFonts w:ascii="Verdana" w:hAnsi="Verdana" w:cs="Verdana"/>
          <w:b/>
          <w:bCs/>
          <w:sz w:val="20"/>
          <w:szCs w:val="20"/>
        </w:rPr>
        <w:t>Diamond Harbour</w:t>
      </w:r>
      <w:r w:rsidR="009C0AA8" w:rsidRPr="00D46303">
        <w:rPr>
          <w:rFonts w:ascii="Verdana" w:hAnsi="Verdana"/>
          <w:b/>
          <w:sz w:val="20"/>
          <w:szCs w:val="20"/>
        </w:rPr>
        <w:t xml:space="preserve">, as </w:t>
      </w:r>
      <w:r w:rsidR="00EA5CC0">
        <w:rPr>
          <w:rFonts w:ascii="Verdana" w:hAnsi="Verdana"/>
          <w:b/>
          <w:sz w:val="20"/>
          <w:szCs w:val="20"/>
        </w:rPr>
        <w:t>Sr Branch Sales</w:t>
      </w:r>
      <w:r w:rsidR="008E0F88">
        <w:rPr>
          <w:rFonts w:ascii="Verdana" w:hAnsi="Verdana"/>
          <w:b/>
          <w:sz w:val="20"/>
          <w:szCs w:val="20"/>
        </w:rPr>
        <w:t xml:space="preserve"> Manager</w:t>
      </w:r>
    </w:p>
    <w:p w14:paraId="64732889" w14:textId="77777777" w:rsidR="009C0AA8" w:rsidRPr="00B54593" w:rsidRDefault="009C0AA8" w:rsidP="009C0AA8">
      <w:pPr>
        <w:pStyle w:val="BodyText"/>
        <w:spacing w:after="0"/>
        <w:rPr>
          <w:rFonts w:ascii="Verdana" w:hAnsi="Verdana"/>
          <w:b/>
          <w:sz w:val="10"/>
          <w:szCs w:val="10"/>
        </w:rPr>
      </w:pPr>
    </w:p>
    <w:p w14:paraId="30E7081B" w14:textId="77777777" w:rsidR="009C0AA8" w:rsidRPr="00D46303" w:rsidRDefault="009C0AA8" w:rsidP="009C0AA8">
      <w:pPr>
        <w:pStyle w:val="BodyText"/>
        <w:tabs>
          <w:tab w:val="left" w:pos="709"/>
          <w:tab w:val="left" w:pos="1440"/>
        </w:tabs>
        <w:spacing w:after="0"/>
        <w:rPr>
          <w:rFonts w:ascii="Verdana" w:hAnsi="Verdana"/>
          <w:b/>
          <w:i/>
          <w:sz w:val="20"/>
          <w:szCs w:val="20"/>
        </w:rPr>
      </w:pPr>
      <w:r w:rsidRPr="00D46303">
        <w:rPr>
          <w:rFonts w:ascii="Verdana" w:hAnsi="Verdana"/>
          <w:b/>
          <w:i/>
          <w:sz w:val="20"/>
          <w:szCs w:val="20"/>
        </w:rPr>
        <w:t xml:space="preserve">Role </w:t>
      </w:r>
    </w:p>
    <w:p w14:paraId="2A2EC2B6" w14:textId="77777777" w:rsidR="007D606C" w:rsidRPr="007D606C" w:rsidRDefault="007D606C" w:rsidP="007D606C">
      <w:pPr>
        <w:pStyle w:val="ListParagraph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7D606C">
        <w:rPr>
          <w:rFonts w:ascii="Verdana" w:hAnsi="Verdana"/>
          <w:sz w:val="20"/>
          <w:szCs w:val="20"/>
        </w:rPr>
        <w:t xml:space="preserve">Involved and responsible for recruitment of the Branch Managers, Unit Managers and Insurance Advisors for the Divisional Branches       </w:t>
      </w:r>
    </w:p>
    <w:p w14:paraId="5EF07DDB" w14:textId="77777777" w:rsidR="007D606C" w:rsidRDefault="007D606C" w:rsidP="007D606C">
      <w:pPr>
        <w:pStyle w:val="ListParagraph"/>
        <w:numPr>
          <w:ilvl w:val="0"/>
          <w:numId w:val="9"/>
        </w:numPr>
        <w:spacing w:before="20"/>
        <w:jc w:val="both"/>
        <w:rPr>
          <w:rFonts w:ascii="Verdana" w:hAnsi="Verdana" w:cs="Arial"/>
          <w:color w:val="000000"/>
          <w:sz w:val="20"/>
          <w:szCs w:val="20"/>
        </w:rPr>
      </w:pPr>
      <w:r w:rsidRPr="007D606C">
        <w:rPr>
          <w:rFonts w:ascii="Verdana" w:hAnsi="Verdana" w:cs="Arial"/>
          <w:color w:val="000000"/>
          <w:sz w:val="20"/>
          <w:szCs w:val="20"/>
        </w:rPr>
        <w:t>Running the promotional activities &amp; accountable for increasing sales growth and driving sales initiatives in order to achieve business goals.</w:t>
      </w:r>
    </w:p>
    <w:p w14:paraId="4B192E2C" w14:textId="77777777" w:rsidR="007D606C" w:rsidRPr="007D606C" w:rsidRDefault="007D606C" w:rsidP="007D606C">
      <w:pPr>
        <w:pStyle w:val="ListParagraph"/>
        <w:numPr>
          <w:ilvl w:val="0"/>
          <w:numId w:val="9"/>
        </w:numPr>
        <w:spacing w:before="20"/>
        <w:jc w:val="both"/>
        <w:rPr>
          <w:rFonts w:ascii="Verdana" w:hAnsi="Verdana" w:cs="Arial"/>
          <w:color w:val="000000"/>
          <w:sz w:val="20"/>
          <w:szCs w:val="20"/>
        </w:rPr>
      </w:pPr>
      <w:r w:rsidRPr="007D606C">
        <w:rPr>
          <w:rFonts w:ascii="Verdana" w:hAnsi="Verdana" w:cs="Arial"/>
          <w:color w:val="000000"/>
          <w:sz w:val="20"/>
          <w:szCs w:val="20"/>
        </w:rPr>
        <w:t xml:space="preserve">Responsible to Sales target of premium collection, renewal premium and recruitment target </w:t>
      </w:r>
      <w:r w:rsidRPr="007D606C">
        <w:rPr>
          <w:rFonts w:ascii="Verdana" w:hAnsi="Verdana"/>
          <w:sz w:val="20"/>
          <w:szCs w:val="20"/>
        </w:rPr>
        <w:t>of advisor through Unit Managers and sales support</w:t>
      </w:r>
    </w:p>
    <w:p w14:paraId="200D323E" w14:textId="77777777" w:rsidR="007D606C" w:rsidRDefault="007D606C" w:rsidP="007D606C">
      <w:pPr>
        <w:pStyle w:val="ListParagraph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7D606C">
        <w:rPr>
          <w:rFonts w:ascii="Verdana" w:hAnsi="Verdana"/>
          <w:sz w:val="20"/>
          <w:szCs w:val="20"/>
        </w:rPr>
        <w:t xml:space="preserve">Implementing effective activities to maximize Sales, Advisor recruitment and </w:t>
      </w:r>
      <w:proofErr w:type="gramStart"/>
      <w:r w:rsidRPr="007D606C">
        <w:rPr>
          <w:rFonts w:ascii="Verdana" w:hAnsi="Verdana"/>
          <w:sz w:val="20"/>
          <w:szCs w:val="20"/>
        </w:rPr>
        <w:t>achievement  of</w:t>
      </w:r>
      <w:proofErr w:type="gramEnd"/>
      <w:r w:rsidRPr="007D606C">
        <w:rPr>
          <w:rFonts w:ascii="Verdana" w:hAnsi="Verdana"/>
          <w:sz w:val="20"/>
          <w:szCs w:val="20"/>
        </w:rPr>
        <w:t xml:space="preserve"> targets.</w:t>
      </w:r>
    </w:p>
    <w:p w14:paraId="354D2959" w14:textId="77777777" w:rsidR="007D606C" w:rsidRPr="007D606C" w:rsidRDefault="007D606C" w:rsidP="00F46307">
      <w:pPr>
        <w:pStyle w:val="ListParagraph"/>
        <w:numPr>
          <w:ilvl w:val="0"/>
          <w:numId w:val="9"/>
        </w:numPr>
        <w:rPr>
          <w:rFonts w:ascii="Verdana" w:hAnsi="Verdana"/>
          <w:color w:val="444444"/>
          <w:sz w:val="20"/>
          <w:szCs w:val="20"/>
        </w:rPr>
      </w:pPr>
      <w:r w:rsidRPr="007D606C">
        <w:rPr>
          <w:rFonts w:ascii="Verdana" w:hAnsi="Verdana"/>
          <w:sz w:val="20"/>
          <w:szCs w:val="20"/>
        </w:rPr>
        <w:t>Proficient in leading, training &amp; monitoring the performance of team members to ensure efficiency in Sales Operations and meeting of targets.</w:t>
      </w:r>
    </w:p>
    <w:p w14:paraId="6C381757" w14:textId="77777777" w:rsidR="00B548A7" w:rsidRPr="00520593" w:rsidRDefault="00B548A7" w:rsidP="00F46307">
      <w:pPr>
        <w:numPr>
          <w:ilvl w:val="0"/>
          <w:numId w:val="9"/>
        </w:numPr>
        <w:rPr>
          <w:rFonts w:ascii="Verdana" w:hAnsi="Verdana"/>
          <w:color w:val="444444"/>
          <w:sz w:val="20"/>
          <w:szCs w:val="20"/>
        </w:rPr>
      </w:pPr>
      <w:r w:rsidRPr="00520593">
        <w:rPr>
          <w:rFonts w:ascii="Verdana" w:hAnsi="Verdana"/>
          <w:sz w:val="20"/>
          <w:szCs w:val="20"/>
        </w:rPr>
        <w:t>Strong interpersonal and organizational skills.</w:t>
      </w:r>
    </w:p>
    <w:p w14:paraId="3EE466E8" w14:textId="77777777" w:rsidR="00816F52" w:rsidRDefault="00B548A7" w:rsidP="00F46307">
      <w:pPr>
        <w:numPr>
          <w:ilvl w:val="0"/>
          <w:numId w:val="9"/>
        </w:numPr>
        <w:rPr>
          <w:rFonts w:ascii="Verdana" w:hAnsi="Verdana"/>
          <w:color w:val="444444"/>
          <w:sz w:val="20"/>
          <w:szCs w:val="20"/>
        </w:rPr>
      </w:pPr>
      <w:r w:rsidRPr="00520593">
        <w:rPr>
          <w:rFonts w:ascii="Verdana" w:hAnsi="Verdana"/>
          <w:sz w:val="20"/>
          <w:szCs w:val="20"/>
        </w:rPr>
        <w:t>Excellent customer service skills.</w:t>
      </w:r>
    </w:p>
    <w:p w14:paraId="5B4CA753" w14:textId="77777777" w:rsidR="00AB6523" w:rsidRDefault="00AB6523" w:rsidP="00AB6523">
      <w:pPr>
        <w:rPr>
          <w:rFonts w:ascii="Verdana" w:hAnsi="Verdana" w:cs="Arial"/>
          <w:sz w:val="20"/>
          <w:szCs w:val="20"/>
          <w:lang w:eastAsia="hi-IN" w:bidi="hi-IN"/>
        </w:rPr>
      </w:pPr>
    </w:p>
    <w:p w14:paraId="26BBFB36" w14:textId="77777777" w:rsidR="00AB6523" w:rsidRDefault="00AB6523" w:rsidP="00AB6523">
      <w:pPr>
        <w:widowControl w:val="0"/>
        <w:autoSpaceDE w:val="0"/>
        <w:autoSpaceDN w:val="0"/>
        <w:adjustRightInd w:val="0"/>
        <w:spacing w:after="12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b/>
          <w:bCs/>
          <w:i/>
          <w:sz w:val="20"/>
          <w:szCs w:val="20"/>
          <w:u w:val="single"/>
        </w:rPr>
        <w:t>Achievements:</w:t>
      </w:r>
      <w:r w:rsidRPr="00520593">
        <w:rPr>
          <w:rFonts w:ascii="Verdana" w:hAnsi="Verdana" w:cs="Verdana"/>
          <w:sz w:val="20"/>
          <w:szCs w:val="20"/>
        </w:rPr>
        <w:t xml:space="preserve"> </w:t>
      </w:r>
    </w:p>
    <w:p w14:paraId="14A11B37" w14:textId="77777777" w:rsidR="00AB6523" w:rsidRDefault="00AB6523" w:rsidP="00F46307">
      <w:pPr>
        <w:pStyle w:val="NoSpacing"/>
        <w:numPr>
          <w:ilvl w:val="0"/>
          <w:numId w:val="3"/>
        </w:numPr>
        <w:rPr>
          <w:rFonts w:eastAsia="Arial Unicode MS"/>
          <w:szCs w:val="28"/>
        </w:rPr>
      </w:pPr>
      <w:r w:rsidRPr="00AB6523">
        <w:rPr>
          <w:szCs w:val="28"/>
        </w:rPr>
        <w:t xml:space="preserve">Launched &amp; infrastructure buildup </w:t>
      </w:r>
      <w:proofErr w:type="spellStart"/>
      <w:r w:rsidRPr="00AB6523">
        <w:rPr>
          <w:szCs w:val="28"/>
        </w:rPr>
        <w:t>Ghatal</w:t>
      </w:r>
      <w:proofErr w:type="spellEnd"/>
      <w:r w:rsidRPr="00AB6523">
        <w:rPr>
          <w:szCs w:val="28"/>
        </w:rPr>
        <w:t xml:space="preserve"> (</w:t>
      </w:r>
      <w:proofErr w:type="spellStart"/>
      <w:proofErr w:type="gramStart"/>
      <w:r w:rsidRPr="00AB6523">
        <w:rPr>
          <w:szCs w:val="28"/>
        </w:rPr>
        <w:t>Dist</w:t>
      </w:r>
      <w:proofErr w:type="spellEnd"/>
      <w:r w:rsidRPr="00AB6523">
        <w:rPr>
          <w:szCs w:val="28"/>
        </w:rPr>
        <w:t xml:space="preserve"> :</w:t>
      </w:r>
      <w:proofErr w:type="gramEnd"/>
      <w:r w:rsidRPr="00AB6523">
        <w:rPr>
          <w:szCs w:val="28"/>
        </w:rPr>
        <w:t xml:space="preserve"> West Midnapur. West Bengal) branch in the year of 2010. </w:t>
      </w:r>
    </w:p>
    <w:p w14:paraId="039DC33C" w14:textId="77777777" w:rsidR="00AB6523" w:rsidRDefault="00AB6523" w:rsidP="00F46307">
      <w:pPr>
        <w:pStyle w:val="NoSpacing"/>
        <w:numPr>
          <w:ilvl w:val="0"/>
          <w:numId w:val="3"/>
        </w:numPr>
        <w:rPr>
          <w:rFonts w:eastAsia="Arial Unicode MS"/>
          <w:szCs w:val="28"/>
        </w:rPr>
      </w:pPr>
      <w:r w:rsidRPr="00AB6523">
        <w:rPr>
          <w:szCs w:val="28"/>
        </w:rPr>
        <w:t xml:space="preserve">Achieved No.2 Position in the East Region </w:t>
      </w:r>
      <w:proofErr w:type="gramStart"/>
      <w:r w:rsidRPr="00AB6523">
        <w:rPr>
          <w:szCs w:val="28"/>
        </w:rPr>
        <w:t>for  the</w:t>
      </w:r>
      <w:proofErr w:type="gramEnd"/>
      <w:r w:rsidRPr="00AB6523">
        <w:rPr>
          <w:szCs w:val="28"/>
        </w:rPr>
        <w:t xml:space="preserve"> F.Y 2011-12 as per Budget Achievement in all </w:t>
      </w:r>
      <w:proofErr w:type="gramStart"/>
      <w:r w:rsidRPr="00AB6523">
        <w:rPr>
          <w:szCs w:val="28"/>
        </w:rPr>
        <w:t>categories</w:t>
      </w:r>
      <w:proofErr w:type="gramEnd"/>
      <w:r w:rsidRPr="00AB6523">
        <w:rPr>
          <w:szCs w:val="28"/>
        </w:rPr>
        <w:t xml:space="preserve"> branches.</w:t>
      </w:r>
    </w:p>
    <w:p w14:paraId="56577564" w14:textId="77777777" w:rsidR="00AB6523" w:rsidRDefault="00AB6523" w:rsidP="00F46307">
      <w:pPr>
        <w:pStyle w:val="NoSpacing"/>
        <w:numPr>
          <w:ilvl w:val="0"/>
          <w:numId w:val="3"/>
        </w:numPr>
        <w:rPr>
          <w:rFonts w:eastAsia="Arial Unicode MS"/>
          <w:szCs w:val="28"/>
        </w:rPr>
      </w:pPr>
      <w:r w:rsidRPr="00AB6523">
        <w:rPr>
          <w:szCs w:val="28"/>
        </w:rPr>
        <w:t xml:space="preserve">Recruited 85 Insurance Advisors in 9 months form date of launched </w:t>
      </w:r>
      <w:proofErr w:type="spellStart"/>
      <w:r w:rsidRPr="00AB6523">
        <w:rPr>
          <w:szCs w:val="28"/>
        </w:rPr>
        <w:t>Ghatal</w:t>
      </w:r>
      <w:proofErr w:type="spellEnd"/>
      <w:r w:rsidRPr="00AB6523">
        <w:rPr>
          <w:szCs w:val="28"/>
        </w:rPr>
        <w:t xml:space="preserve"> </w:t>
      </w:r>
      <w:proofErr w:type="gramStart"/>
      <w:r w:rsidRPr="00AB6523">
        <w:rPr>
          <w:szCs w:val="28"/>
        </w:rPr>
        <w:t>branch  F.Y</w:t>
      </w:r>
      <w:proofErr w:type="gramEnd"/>
      <w:r w:rsidRPr="00AB6523">
        <w:rPr>
          <w:szCs w:val="28"/>
        </w:rPr>
        <w:t xml:space="preserve"> 2010-11.</w:t>
      </w:r>
    </w:p>
    <w:p w14:paraId="743F57B0" w14:textId="77777777" w:rsidR="00AB6523" w:rsidRDefault="00AB6523" w:rsidP="00F46307">
      <w:pPr>
        <w:pStyle w:val="NoSpacing"/>
        <w:numPr>
          <w:ilvl w:val="0"/>
          <w:numId w:val="3"/>
        </w:numPr>
        <w:rPr>
          <w:rFonts w:eastAsia="Arial Unicode MS"/>
          <w:szCs w:val="28"/>
        </w:rPr>
      </w:pPr>
      <w:proofErr w:type="spellStart"/>
      <w:r w:rsidRPr="00AB6523">
        <w:rPr>
          <w:szCs w:val="28"/>
        </w:rPr>
        <w:t>Ghatal</w:t>
      </w:r>
      <w:proofErr w:type="spellEnd"/>
      <w:r w:rsidRPr="00AB6523">
        <w:rPr>
          <w:szCs w:val="28"/>
        </w:rPr>
        <w:t xml:space="preserve"> </w:t>
      </w:r>
      <w:proofErr w:type="gramStart"/>
      <w:r w:rsidRPr="00AB6523">
        <w:rPr>
          <w:szCs w:val="28"/>
        </w:rPr>
        <w:t>branch  Produced</w:t>
      </w:r>
      <w:proofErr w:type="gramEnd"/>
      <w:r w:rsidRPr="00AB6523">
        <w:rPr>
          <w:szCs w:val="28"/>
        </w:rPr>
        <w:t xml:space="preserve"> 2 MDRT Insurance Advisors in consecutive two Financial Year.</w:t>
      </w:r>
    </w:p>
    <w:p w14:paraId="3D13FD63" w14:textId="77777777" w:rsidR="00AB6523" w:rsidRDefault="00AB6523" w:rsidP="00F46307">
      <w:pPr>
        <w:pStyle w:val="NoSpacing"/>
        <w:numPr>
          <w:ilvl w:val="0"/>
          <w:numId w:val="3"/>
        </w:numPr>
        <w:rPr>
          <w:rFonts w:eastAsia="Arial Unicode MS"/>
          <w:szCs w:val="28"/>
        </w:rPr>
      </w:pPr>
      <w:r w:rsidRPr="00AB6523">
        <w:rPr>
          <w:szCs w:val="28"/>
        </w:rPr>
        <w:t xml:space="preserve">Two Unit Managers got Promotion in two financial </w:t>
      </w:r>
      <w:proofErr w:type="gramStart"/>
      <w:r w:rsidRPr="00AB6523">
        <w:rPr>
          <w:szCs w:val="28"/>
        </w:rPr>
        <w:t>year</w:t>
      </w:r>
      <w:proofErr w:type="gramEnd"/>
      <w:r w:rsidRPr="00AB6523">
        <w:rPr>
          <w:szCs w:val="28"/>
        </w:rPr>
        <w:t xml:space="preserve"> at </w:t>
      </w:r>
      <w:proofErr w:type="spellStart"/>
      <w:r w:rsidRPr="00AB6523">
        <w:rPr>
          <w:szCs w:val="28"/>
        </w:rPr>
        <w:t>Ghatal</w:t>
      </w:r>
      <w:proofErr w:type="spellEnd"/>
      <w:r w:rsidRPr="00AB6523">
        <w:rPr>
          <w:szCs w:val="28"/>
        </w:rPr>
        <w:t xml:space="preserve"> Branch.</w:t>
      </w:r>
    </w:p>
    <w:p w14:paraId="42ECA1F2" w14:textId="77777777" w:rsidR="00AB6523" w:rsidRDefault="00AB6523" w:rsidP="00F46307">
      <w:pPr>
        <w:pStyle w:val="NoSpacing"/>
        <w:numPr>
          <w:ilvl w:val="0"/>
          <w:numId w:val="3"/>
        </w:numPr>
        <w:rPr>
          <w:rFonts w:eastAsia="Arial Unicode MS"/>
          <w:szCs w:val="28"/>
        </w:rPr>
      </w:pPr>
      <w:r w:rsidRPr="00AB6523">
        <w:rPr>
          <w:szCs w:val="28"/>
        </w:rPr>
        <w:t>Promoted Branch Sales Manager to Sr. Branch Sales Manager with fulfills all BSM promotion criteria.</w:t>
      </w:r>
    </w:p>
    <w:p w14:paraId="0B0D98BC" w14:textId="77777777" w:rsidR="00AB6523" w:rsidRDefault="00AB6523" w:rsidP="00F46307">
      <w:pPr>
        <w:pStyle w:val="NoSpacing"/>
        <w:numPr>
          <w:ilvl w:val="0"/>
          <w:numId w:val="3"/>
        </w:numPr>
        <w:rPr>
          <w:rFonts w:eastAsia="Arial Unicode MS"/>
          <w:szCs w:val="28"/>
        </w:rPr>
      </w:pPr>
      <w:r w:rsidRPr="00AB6523">
        <w:rPr>
          <w:szCs w:val="28"/>
        </w:rPr>
        <w:t xml:space="preserve">Maintained YOY positive Growth </w:t>
      </w:r>
      <w:proofErr w:type="gramStart"/>
      <w:r w:rsidRPr="00AB6523">
        <w:rPr>
          <w:szCs w:val="28"/>
        </w:rPr>
        <w:t>NBP,NOP</w:t>
      </w:r>
      <w:proofErr w:type="gramEnd"/>
      <w:r w:rsidRPr="00AB6523">
        <w:rPr>
          <w:szCs w:val="28"/>
        </w:rPr>
        <w:t xml:space="preserve">, Renewals &amp; IA Recruitments at </w:t>
      </w:r>
      <w:proofErr w:type="spellStart"/>
      <w:r w:rsidRPr="00AB6523">
        <w:rPr>
          <w:szCs w:val="28"/>
        </w:rPr>
        <w:t>Ghatal</w:t>
      </w:r>
      <w:proofErr w:type="spellEnd"/>
      <w:r w:rsidRPr="00AB6523">
        <w:rPr>
          <w:szCs w:val="28"/>
        </w:rPr>
        <w:t xml:space="preserve"> &amp; </w:t>
      </w:r>
      <w:proofErr w:type="spellStart"/>
      <w:r w:rsidRPr="00AB6523">
        <w:rPr>
          <w:szCs w:val="28"/>
        </w:rPr>
        <w:t>Raiganj</w:t>
      </w:r>
      <w:proofErr w:type="spellEnd"/>
      <w:r w:rsidRPr="00AB6523">
        <w:rPr>
          <w:szCs w:val="28"/>
        </w:rPr>
        <w:t xml:space="preserve"> branch.</w:t>
      </w:r>
    </w:p>
    <w:p w14:paraId="23A91347" w14:textId="77777777" w:rsidR="00AB6523" w:rsidRDefault="00AB6523" w:rsidP="00F46307">
      <w:pPr>
        <w:pStyle w:val="NoSpacing"/>
        <w:numPr>
          <w:ilvl w:val="0"/>
          <w:numId w:val="3"/>
        </w:numPr>
        <w:rPr>
          <w:rFonts w:eastAsia="Arial Unicode MS"/>
          <w:szCs w:val="28"/>
        </w:rPr>
      </w:pPr>
      <w:r w:rsidRPr="00AB6523">
        <w:rPr>
          <w:szCs w:val="28"/>
        </w:rPr>
        <w:t xml:space="preserve">Adding more than 80 Insurance Advisors at </w:t>
      </w:r>
      <w:proofErr w:type="spellStart"/>
      <w:r w:rsidRPr="00AB6523">
        <w:rPr>
          <w:szCs w:val="28"/>
        </w:rPr>
        <w:t>Raiganj</w:t>
      </w:r>
      <w:proofErr w:type="spellEnd"/>
      <w:r w:rsidRPr="00AB6523">
        <w:rPr>
          <w:szCs w:val="28"/>
        </w:rPr>
        <w:t xml:space="preserve"> branch from date of </w:t>
      </w:r>
      <w:proofErr w:type="gramStart"/>
      <w:r w:rsidRPr="00AB6523">
        <w:rPr>
          <w:szCs w:val="28"/>
        </w:rPr>
        <w:t>Joining .</w:t>
      </w:r>
      <w:proofErr w:type="gramEnd"/>
    </w:p>
    <w:p w14:paraId="2855605D" w14:textId="77777777" w:rsidR="00AB6523" w:rsidRDefault="00AB6523" w:rsidP="00F46307">
      <w:pPr>
        <w:pStyle w:val="NoSpacing"/>
        <w:numPr>
          <w:ilvl w:val="0"/>
          <w:numId w:val="3"/>
        </w:numPr>
        <w:rPr>
          <w:rFonts w:eastAsia="Arial Unicode MS"/>
          <w:szCs w:val="28"/>
        </w:rPr>
      </w:pPr>
      <w:r w:rsidRPr="00AB6523">
        <w:rPr>
          <w:szCs w:val="28"/>
        </w:rPr>
        <w:t>All probationary Unit Managers got confirmed at my period.</w:t>
      </w:r>
    </w:p>
    <w:p w14:paraId="6E5E93E4" w14:textId="77777777" w:rsidR="00AB6523" w:rsidRPr="00AB6523" w:rsidRDefault="00AB6523" w:rsidP="00F46307">
      <w:pPr>
        <w:pStyle w:val="NoSpacing"/>
        <w:numPr>
          <w:ilvl w:val="0"/>
          <w:numId w:val="3"/>
        </w:numPr>
        <w:rPr>
          <w:rFonts w:eastAsia="Arial Unicode MS"/>
          <w:szCs w:val="24"/>
        </w:rPr>
      </w:pPr>
      <w:proofErr w:type="spellStart"/>
      <w:r w:rsidRPr="00AB6523">
        <w:rPr>
          <w:szCs w:val="28"/>
        </w:rPr>
        <w:t>Raiganj</w:t>
      </w:r>
      <w:proofErr w:type="spellEnd"/>
      <w:r w:rsidRPr="00AB6523">
        <w:rPr>
          <w:szCs w:val="28"/>
        </w:rPr>
        <w:t xml:space="preserve"> branch got 1st time Audit “Excellent” Rating &amp; Maintained current year also.</w:t>
      </w:r>
    </w:p>
    <w:p w14:paraId="3D5C964D" w14:textId="77777777" w:rsidR="00AB6523" w:rsidRPr="00561FA5" w:rsidRDefault="00AB6523" w:rsidP="00F46307">
      <w:pPr>
        <w:pStyle w:val="NoSpacing"/>
        <w:numPr>
          <w:ilvl w:val="0"/>
          <w:numId w:val="3"/>
        </w:numPr>
      </w:pPr>
      <w:proofErr w:type="spellStart"/>
      <w:r w:rsidRPr="00AB6523">
        <w:rPr>
          <w:szCs w:val="28"/>
        </w:rPr>
        <w:t>Raiganj</w:t>
      </w:r>
      <w:proofErr w:type="spellEnd"/>
      <w:r w:rsidRPr="00AB6523">
        <w:rPr>
          <w:szCs w:val="28"/>
        </w:rPr>
        <w:t xml:space="preserve"> branch shifted to new premises and with reduced of existing office Rent.</w:t>
      </w:r>
      <w:r w:rsidRPr="00561FA5">
        <w:t xml:space="preserve"> </w:t>
      </w:r>
    </w:p>
    <w:p w14:paraId="23FEE735" w14:textId="77777777" w:rsidR="00AB6523" w:rsidRDefault="00AB6523" w:rsidP="00AB6523">
      <w:pPr>
        <w:rPr>
          <w:rFonts w:ascii="Verdana" w:hAnsi="Verdana"/>
          <w:color w:val="444444"/>
          <w:sz w:val="20"/>
          <w:szCs w:val="20"/>
        </w:rPr>
      </w:pPr>
    </w:p>
    <w:p w14:paraId="04F8B0ED" w14:textId="77777777" w:rsidR="00FB7685" w:rsidRPr="008E0ABD" w:rsidRDefault="0089479A" w:rsidP="008E0ABD">
      <w:pPr>
        <w:pStyle w:val="NoSpacing"/>
        <w:rPr>
          <w:b/>
          <w:szCs w:val="20"/>
        </w:rPr>
      </w:pPr>
      <w:r>
        <w:rPr>
          <w:b/>
          <w:noProof/>
          <w:szCs w:val="20"/>
        </w:rPr>
        <w:drawing>
          <wp:anchor distT="0" distB="0" distL="114300" distR="114300" simplePos="0" relativeHeight="251659264" behindDoc="0" locked="0" layoutInCell="1" allowOverlap="1" wp14:anchorId="02093256" wp14:editId="35DCC60A">
            <wp:simplePos x="0" y="0"/>
            <wp:positionH relativeFrom="column">
              <wp:posOffset>5147945</wp:posOffset>
            </wp:positionH>
            <wp:positionV relativeFrom="paragraph">
              <wp:posOffset>276860</wp:posOffset>
            </wp:positionV>
            <wp:extent cx="1605280" cy="560705"/>
            <wp:effectExtent l="19050" t="0" r="0" b="0"/>
            <wp:wrapThrough wrapText="bothSides">
              <wp:wrapPolygon edited="0">
                <wp:start x="-256" y="0"/>
                <wp:lineTo x="-256" y="20548"/>
                <wp:lineTo x="21532" y="20548"/>
                <wp:lineTo x="21532" y="0"/>
                <wp:lineTo x="-256" y="0"/>
              </wp:wrapPolygon>
            </wp:wrapThrough>
            <wp:docPr id="2" name="Picture 1" descr="baja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jaj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05280" cy="560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4E4D31">
        <w:rPr>
          <w:b/>
          <w:szCs w:val="20"/>
        </w:rPr>
        <w:t>Promoted  in</w:t>
      </w:r>
      <w:proofErr w:type="gramEnd"/>
      <w:r w:rsidR="00FB7685" w:rsidRPr="008E0ABD">
        <w:rPr>
          <w:b/>
          <w:szCs w:val="20"/>
        </w:rPr>
        <w:t xml:space="preserve"> April’07 to June’10      </w:t>
      </w:r>
      <w:r w:rsidR="00FB7685" w:rsidRPr="008E0ABD">
        <w:rPr>
          <w:b/>
        </w:rPr>
        <w:t>Bajaj Allianz Insurance Co. Ltd</w:t>
      </w:r>
      <w:r w:rsidR="00FB7685" w:rsidRPr="008E0ABD">
        <w:rPr>
          <w:rFonts w:cs="Verdana"/>
          <w:b/>
          <w:bCs/>
          <w:szCs w:val="20"/>
        </w:rPr>
        <w:t xml:space="preserve">, </w:t>
      </w:r>
      <w:r w:rsidR="00FB7685" w:rsidRPr="00F44F0E">
        <w:rPr>
          <w:rFonts w:cs="Verdana"/>
          <w:b/>
          <w:bCs/>
          <w:szCs w:val="20"/>
        </w:rPr>
        <w:t>Kolkata</w:t>
      </w:r>
      <w:r w:rsidR="00FB7685" w:rsidRPr="008E0ABD">
        <w:rPr>
          <w:b/>
          <w:szCs w:val="20"/>
        </w:rPr>
        <w:t>, as Branch Sales Manager</w:t>
      </w:r>
    </w:p>
    <w:p w14:paraId="53A83150" w14:textId="77777777" w:rsidR="00FB7685" w:rsidRPr="00B54593" w:rsidRDefault="00FB7685" w:rsidP="00FB7685">
      <w:pPr>
        <w:pStyle w:val="BodyText"/>
        <w:spacing w:after="0"/>
        <w:rPr>
          <w:rFonts w:ascii="Verdana" w:hAnsi="Verdana"/>
          <w:b/>
          <w:sz w:val="10"/>
          <w:szCs w:val="10"/>
        </w:rPr>
      </w:pPr>
    </w:p>
    <w:p w14:paraId="7678B342" w14:textId="77777777" w:rsidR="00FB7685" w:rsidRPr="00D46303" w:rsidRDefault="00FB7685" w:rsidP="00FB7685">
      <w:pPr>
        <w:pStyle w:val="BodyText"/>
        <w:tabs>
          <w:tab w:val="left" w:pos="709"/>
          <w:tab w:val="left" w:pos="1440"/>
        </w:tabs>
        <w:spacing w:after="0"/>
        <w:rPr>
          <w:rFonts w:ascii="Verdana" w:hAnsi="Verdana"/>
          <w:b/>
          <w:i/>
          <w:sz w:val="20"/>
          <w:szCs w:val="20"/>
        </w:rPr>
      </w:pPr>
      <w:r w:rsidRPr="00D46303">
        <w:rPr>
          <w:rFonts w:ascii="Verdana" w:hAnsi="Verdana"/>
          <w:b/>
          <w:i/>
          <w:sz w:val="20"/>
          <w:szCs w:val="20"/>
        </w:rPr>
        <w:t xml:space="preserve">Role </w:t>
      </w:r>
    </w:p>
    <w:p w14:paraId="0F81EC15" w14:textId="77777777" w:rsidR="00FB7685" w:rsidRPr="00561FA5" w:rsidRDefault="00FB7685" w:rsidP="00F46307">
      <w:pPr>
        <w:pStyle w:val="NoSpacing"/>
        <w:numPr>
          <w:ilvl w:val="0"/>
          <w:numId w:val="10"/>
        </w:numPr>
        <w:ind w:left="540" w:hanging="270"/>
      </w:pPr>
      <w:r w:rsidRPr="00561FA5">
        <w:t xml:space="preserve">Planning &amp; implementing all the marketing, sales and customer activities. </w:t>
      </w:r>
    </w:p>
    <w:p w14:paraId="064A93E9" w14:textId="77777777" w:rsidR="00FB7685" w:rsidRPr="00561FA5" w:rsidRDefault="00FB7685" w:rsidP="00F46307">
      <w:pPr>
        <w:pStyle w:val="NoSpacing"/>
        <w:numPr>
          <w:ilvl w:val="0"/>
          <w:numId w:val="10"/>
        </w:numPr>
        <w:ind w:left="540" w:hanging="270"/>
      </w:pPr>
      <w:r w:rsidRPr="00561FA5">
        <w:t>Set and Achieve branch targets.</w:t>
      </w:r>
    </w:p>
    <w:p w14:paraId="7619008C" w14:textId="77777777" w:rsidR="00FB7685" w:rsidRPr="00561FA5" w:rsidRDefault="00FB7685" w:rsidP="00F46307">
      <w:pPr>
        <w:pStyle w:val="NoSpacing"/>
        <w:numPr>
          <w:ilvl w:val="0"/>
          <w:numId w:val="10"/>
        </w:numPr>
        <w:ind w:left="540" w:hanging="270"/>
      </w:pPr>
      <w:r w:rsidRPr="00561FA5">
        <w:t>Recruitment and Training of sales personnel.</w:t>
      </w:r>
    </w:p>
    <w:p w14:paraId="3836EFD3" w14:textId="77777777" w:rsidR="00FB7685" w:rsidRPr="00561FA5" w:rsidRDefault="00FB7685" w:rsidP="00F46307">
      <w:pPr>
        <w:pStyle w:val="NoSpacing"/>
        <w:numPr>
          <w:ilvl w:val="0"/>
          <w:numId w:val="10"/>
        </w:numPr>
        <w:ind w:left="540" w:hanging="270"/>
      </w:pPr>
      <w:r w:rsidRPr="00561FA5">
        <w:t>Competition tracking and analysis.</w:t>
      </w:r>
    </w:p>
    <w:p w14:paraId="2E9B39F6" w14:textId="77777777" w:rsidR="00FB7685" w:rsidRPr="00561FA5" w:rsidRDefault="00FB7685" w:rsidP="00F46307">
      <w:pPr>
        <w:pStyle w:val="NoSpacing"/>
        <w:numPr>
          <w:ilvl w:val="0"/>
          <w:numId w:val="10"/>
        </w:numPr>
        <w:ind w:left="540" w:hanging="270"/>
      </w:pPr>
      <w:r w:rsidRPr="00561FA5">
        <w:t>Accountable for overall profitability of the branch.</w:t>
      </w:r>
    </w:p>
    <w:p w14:paraId="140B50B6" w14:textId="77777777" w:rsidR="00FB7685" w:rsidRDefault="00FB7685" w:rsidP="00F46307">
      <w:pPr>
        <w:pStyle w:val="NoSpacing"/>
        <w:numPr>
          <w:ilvl w:val="0"/>
          <w:numId w:val="10"/>
        </w:numPr>
        <w:ind w:left="540" w:hanging="270"/>
      </w:pPr>
      <w:r w:rsidRPr="00561FA5">
        <w:t>Manage operating cost and supervise day to day branch operations.</w:t>
      </w:r>
    </w:p>
    <w:p w14:paraId="11240E64" w14:textId="77777777" w:rsidR="00796171" w:rsidRPr="00796171" w:rsidRDefault="00796171" w:rsidP="00796171">
      <w:pPr>
        <w:pStyle w:val="NoSpacing"/>
        <w:ind w:left="540"/>
        <w:rPr>
          <w:sz w:val="6"/>
          <w:szCs w:val="6"/>
        </w:rPr>
      </w:pPr>
    </w:p>
    <w:p w14:paraId="2F48D59D" w14:textId="77777777" w:rsidR="00FB7685" w:rsidRDefault="00FB7685" w:rsidP="00FB7685">
      <w:pPr>
        <w:widowControl w:val="0"/>
        <w:autoSpaceDE w:val="0"/>
        <w:autoSpaceDN w:val="0"/>
        <w:adjustRightInd w:val="0"/>
        <w:spacing w:after="12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b/>
          <w:bCs/>
          <w:i/>
          <w:sz w:val="20"/>
          <w:szCs w:val="20"/>
          <w:u w:val="single"/>
        </w:rPr>
        <w:t>Achievements:</w:t>
      </w:r>
      <w:r w:rsidRPr="00520593">
        <w:rPr>
          <w:rFonts w:ascii="Verdana" w:hAnsi="Verdana" w:cs="Verdana"/>
          <w:sz w:val="20"/>
          <w:szCs w:val="20"/>
        </w:rPr>
        <w:t xml:space="preserve"> </w:t>
      </w:r>
    </w:p>
    <w:p w14:paraId="1837C639" w14:textId="77777777" w:rsidR="008E0ABD" w:rsidRDefault="00FB7685" w:rsidP="00F46307">
      <w:pPr>
        <w:pStyle w:val="NoSpacing"/>
        <w:numPr>
          <w:ilvl w:val="0"/>
          <w:numId w:val="3"/>
        </w:numPr>
        <w:rPr>
          <w:rFonts w:eastAsia="Arial Unicode MS"/>
          <w:szCs w:val="28"/>
        </w:rPr>
      </w:pPr>
      <w:r w:rsidRPr="00AB6523">
        <w:rPr>
          <w:szCs w:val="28"/>
        </w:rPr>
        <w:t xml:space="preserve">Launched &amp; infrastructure buildup </w:t>
      </w:r>
      <w:proofErr w:type="spellStart"/>
      <w:r w:rsidRPr="00AB6523">
        <w:rPr>
          <w:szCs w:val="28"/>
        </w:rPr>
        <w:t>Ghatal</w:t>
      </w:r>
      <w:proofErr w:type="spellEnd"/>
      <w:r w:rsidRPr="00AB6523">
        <w:rPr>
          <w:szCs w:val="28"/>
        </w:rPr>
        <w:t xml:space="preserve"> (</w:t>
      </w:r>
      <w:proofErr w:type="spellStart"/>
      <w:proofErr w:type="gramStart"/>
      <w:r w:rsidRPr="00AB6523">
        <w:rPr>
          <w:szCs w:val="28"/>
        </w:rPr>
        <w:t>Dist</w:t>
      </w:r>
      <w:proofErr w:type="spellEnd"/>
      <w:r w:rsidRPr="00AB6523">
        <w:rPr>
          <w:szCs w:val="28"/>
        </w:rPr>
        <w:t xml:space="preserve"> :</w:t>
      </w:r>
      <w:proofErr w:type="gramEnd"/>
      <w:r w:rsidRPr="00AB6523">
        <w:rPr>
          <w:szCs w:val="28"/>
        </w:rPr>
        <w:t xml:space="preserve"> West Midnapur. West Bengal) branch in the year of 2010. </w:t>
      </w:r>
    </w:p>
    <w:p w14:paraId="2EBC388C" w14:textId="77777777" w:rsidR="008E0ABD" w:rsidRDefault="00C16309" w:rsidP="00F46307">
      <w:pPr>
        <w:pStyle w:val="NoSpacing"/>
        <w:numPr>
          <w:ilvl w:val="0"/>
          <w:numId w:val="3"/>
        </w:numPr>
      </w:pPr>
      <w:r w:rsidRPr="00561FA5">
        <w:t xml:space="preserve">Consistence MOM growth of new business </w:t>
      </w:r>
      <w:proofErr w:type="gramStart"/>
      <w:r w:rsidRPr="00561FA5">
        <w:t>premium ,NOP</w:t>
      </w:r>
      <w:proofErr w:type="gramEnd"/>
      <w:r w:rsidRPr="00561FA5">
        <w:t xml:space="preserve">, IC &amp;LG activations at </w:t>
      </w:r>
      <w:proofErr w:type="spellStart"/>
      <w:r w:rsidRPr="00561FA5">
        <w:t>Ghatal</w:t>
      </w:r>
      <w:proofErr w:type="spellEnd"/>
      <w:r w:rsidRPr="00561FA5">
        <w:t xml:space="preserve"> </w:t>
      </w:r>
      <w:proofErr w:type="spellStart"/>
      <w:proofErr w:type="gramStart"/>
      <w:r w:rsidRPr="00561FA5">
        <w:t>branch,West</w:t>
      </w:r>
      <w:proofErr w:type="spellEnd"/>
      <w:proofErr w:type="gramEnd"/>
      <w:r w:rsidRPr="00561FA5">
        <w:t xml:space="preserve"> Midnapur &amp; Lake Town1 </w:t>
      </w:r>
      <w:proofErr w:type="spellStart"/>
      <w:proofErr w:type="gramStart"/>
      <w:r w:rsidRPr="00561FA5">
        <w:t>branch,Kolkata.W</w:t>
      </w:r>
      <w:proofErr w:type="gramEnd"/>
      <w:r w:rsidRPr="00561FA5">
        <w:t>.B</w:t>
      </w:r>
      <w:proofErr w:type="spellEnd"/>
    </w:p>
    <w:p w14:paraId="05D22369" w14:textId="77777777" w:rsidR="008E0ABD" w:rsidRDefault="00C16309" w:rsidP="00F46307">
      <w:pPr>
        <w:pStyle w:val="NoSpacing"/>
        <w:numPr>
          <w:ilvl w:val="0"/>
          <w:numId w:val="3"/>
        </w:numPr>
      </w:pPr>
      <w:r w:rsidRPr="00561FA5">
        <w:t xml:space="preserve">Addition significant numbers of Insurance Consultant at </w:t>
      </w:r>
      <w:proofErr w:type="spellStart"/>
      <w:r w:rsidRPr="00561FA5">
        <w:t>Ghatal</w:t>
      </w:r>
      <w:proofErr w:type="spellEnd"/>
      <w:r w:rsidRPr="00561FA5">
        <w:t xml:space="preserve"> &amp; Lake town branch</w:t>
      </w:r>
      <w:r w:rsidR="008E0ABD">
        <w:t>.</w:t>
      </w:r>
      <w:r w:rsidRPr="00561FA5">
        <w:t xml:space="preserve">175 NOPs Cashiered with average premium Rs.12000 on last day of CUG product closed </w:t>
      </w:r>
      <w:proofErr w:type="gramStart"/>
      <w:r w:rsidRPr="00561FA5">
        <w:t>year  2007</w:t>
      </w:r>
      <w:proofErr w:type="gramEnd"/>
      <w:r w:rsidRPr="00561FA5">
        <w:t xml:space="preserve"> at </w:t>
      </w:r>
      <w:proofErr w:type="spellStart"/>
      <w:r w:rsidRPr="00561FA5">
        <w:t>Ghatal</w:t>
      </w:r>
      <w:proofErr w:type="spellEnd"/>
      <w:r w:rsidRPr="00561FA5">
        <w:t xml:space="preserve"> </w:t>
      </w:r>
      <w:proofErr w:type="gramStart"/>
      <w:r w:rsidRPr="00561FA5">
        <w:t>branch ,West</w:t>
      </w:r>
      <w:proofErr w:type="gramEnd"/>
      <w:r w:rsidRPr="00561FA5">
        <w:t xml:space="preserve"> </w:t>
      </w:r>
      <w:proofErr w:type="spellStart"/>
      <w:r w:rsidRPr="00561FA5">
        <w:t>Midnapur.W.B</w:t>
      </w:r>
      <w:proofErr w:type="spellEnd"/>
      <w:r w:rsidR="008E0ABD">
        <w:t>.</w:t>
      </w:r>
    </w:p>
    <w:p w14:paraId="69A530BC" w14:textId="77777777" w:rsidR="008E0ABD" w:rsidRDefault="00C16309" w:rsidP="00F46307">
      <w:pPr>
        <w:pStyle w:val="NoSpacing"/>
        <w:numPr>
          <w:ilvl w:val="0"/>
          <w:numId w:val="3"/>
        </w:numPr>
      </w:pPr>
      <w:r w:rsidRPr="00561FA5">
        <w:lastRenderedPageBreak/>
        <w:t xml:space="preserve">1st time </w:t>
      </w:r>
      <w:proofErr w:type="spellStart"/>
      <w:r w:rsidRPr="00561FA5">
        <w:t>Ghatal</w:t>
      </w:r>
      <w:proofErr w:type="spellEnd"/>
      <w:r w:rsidRPr="00561FA5">
        <w:t xml:space="preserve"> branch created Sales Manager club member F.Y 07-08.</w:t>
      </w:r>
    </w:p>
    <w:p w14:paraId="014B81FB" w14:textId="77777777" w:rsidR="008E0ABD" w:rsidRDefault="00C16309" w:rsidP="00F46307">
      <w:pPr>
        <w:pStyle w:val="NoSpacing"/>
        <w:numPr>
          <w:ilvl w:val="0"/>
          <w:numId w:val="3"/>
        </w:numPr>
      </w:pPr>
      <w:r w:rsidRPr="00561FA5">
        <w:t xml:space="preserve">1st time </w:t>
      </w:r>
      <w:proofErr w:type="spellStart"/>
      <w:r w:rsidRPr="00561FA5">
        <w:t>Ghatal</w:t>
      </w:r>
      <w:proofErr w:type="spellEnd"/>
      <w:r w:rsidRPr="00561FA5">
        <w:t xml:space="preserve"> branch produced 12 Club member Insurance Consultants in a F.Y 07-08.</w:t>
      </w:r>
    </w:p>
    <w:p w14:paraId="48C619F4" w14:textId="77777777" w:rsidR="008E0ABD" w:rsidRDefault="00C16309" w:rsidP="00F46307">
      <w:pPr>
        <w:pStyle w:val="NoSpacing"/>
        <w:numPr>
          <w:ilvl w:val="0"/>
          <w:numId w:val="3"/>
        </w:numPr>
      </w:pPr>
      <w:r w:rsidRPr="00561FA5">
        <w:t xml:space="preserve">1st time two Sales Managers got promotion from </w:t>
      </w:r>
      <w:proofErr w:type="spellStart"/>
      <w:r w:rsidRPr="00561FA5">
        <w:t>Ghatal</w:t>
      </w:r>
      <w:proofErr w:type="spellEnd"/>
      <w:r w:rsidRPr="00561FA5">
        <w:t xml:space="preserve"> Branch in my period. </w:t>
      </w:r>
    </w:p>
    <w:p w14:paraId="72DE8014" w14:textId="77777777" w:rsidR="008E0ABD" w:rsidRDefault="00C16309" w:rsidP="00F46307">
      <w:pPr>
        <w:pStyle w:val="NoSpacing"/>
        <w:numPr>
          <w:ilvl w:val="0"/>
          <w:numId w:val="3"/>
        </w:numPr>
      </w:pPr>
      <w:r w:rsidRPr="00561FA5">
        <w:t>1st time 4 Early Birds IC Produced form Lake Town branch F.Y 08-09.</w:t>
      </w:r>
    </w:p>
    <w:p w14:paraId="5CE46DC9" w14:textId="77777777" w:rsidR="00C16309" w:rsidRPr="00561FA5" w:rsidRDefault="00C16309" w:rsidP="00F46307">
      <w:pPr>
        <w:pStyle w:val="NoSpacing"/>
        <w:numPr>
          <w:ilvl w:val="0"/>
          <w:numId w:val="3"/>
        </w:numPr>
      </w:pPr>
      <w:r w:rsidRPr="00561FA5">
        <w:t xml:space="preserve">MOM   achieved branch set NBP &amp; Renewals target FY 07-08. </w:t>
      </w:r>
    </w:p>
    <w:p w14:paraId="42548EDD" w14:textId="77777777" w:rsidR="00C16309" w:rsidRPr="00561FA5" w:rsidRDefault="00C16309" w:rsidP="00F46307">
      <w:pPr>
        <w:pStyle w:val="NoSpacing"/>
        <w:numPr>
          <w:ilvl w:val="0"/>
          <w:numId w:val="3"/>
        </w:numPr>
      </w:pPr>
      <w:proofErr w:type="spellStart"/>
      <w:r w:rsidRPr="00561FA5">
        <w:t>Ghatal</w:t>
      </w:r>
      <w:proofErr w:type="spellEnd"/>
      <w:r w:rsidRPr="00561FA5">
        <w:t xml:space="preserve"> branch shifted new premises with new infrastructures (Electricity/lease agreement/office interiors) </w:t>
      </w:r>
    </w:p>
    <w:p w14:paraId="40F97BC4" w14:textId="77777777" w:rsidR="008E0ABD" w:rsidRPr="00E675D4" w:rsidRDefault="008E0ABD" w:rsidP="008E0ABD">
      <w:pPr>
        <w:pStyle w:val="NoSpacing"/>
        <w:rPr>
          <w:b/>
          <w:sz w:val="6"/>
          <w:szCs w:val="6"/>
        </w:rPr>
      </w:pPr>
    </w:p>
    <w:p w14:paraId="3E0DF2FB" w14:textId="77777777" w:rsidR="008E0ABD" w:rsidRPr="008E0ABD" w:rsidRDefault="008E0ABD" w:rsidP="008E0ABD">
      <w:pPr>
        <w:pStyle w:val="NoSpacing"/>
        <w:rPr>
          <w:b/>
          <w:szCs w:val="20"/>
        </w:rPr>
      </w:pPr>
      <w:r w:rsidRPr="008E0ABD">
        <w:rPr>
          <w:b/>
          <w:szCs w:val="20"/>
        </w:rPr>
        <w:t>From A</w:t>
      </w:r>
      <w:r w:rsidR="004C0D51">
        <w:rPr>
          <w:b/>
          <w:szCs w:val="20"/>
        </w:rPr>
        <w:t>ugust</w:t>
      </w:r>
      <w:r w:rsidRPr="008E0ABD">
        <w:rPr>
          <w:b/>
          <w:szCs w:val="20"/>
        </w:rPr>
        <w:t>’0</w:t>
      </w:r>
      <w:r>
        <w:rPr>
          <w:b/>
          <w:szCs w:val="20"/>
        </w:rPr>
        <w:t>4</w:t>
      </w:r>
      <w:r w:rsidRPr="008E0ABD">
        <w:rPr>
          <w:b/>
          <w:szCs w:val="20"/>
        </w:rPr>
        <w:t xml:space="preserve"> to </w:t>
      </w:r>
      <w:r w:rsidR="004C0D51">
        <w:rPr>
          <w:b/>
          <w:szCs w:val="20"/>
        </w:rPr>
        <w:t>Mar</w:t>
      </w:r>
      <w:r w:rsidRPr="008E0ABD">
        <w:rPr>
          <w:b/>
          <w:szCs w:val="20"/>
        </w:rPr>
        <w:t>’</w:t>
      </w:r>
      <w:r>
        <w:rPr>
          <w:b/>
          <w:szCs w:val="20"/>
        </w:rPr>
        <w:t>07</w:t>
      </w:r>
      <w:r w:rsidRPr="008E0ABD">
        <w:rPr>
          <w:b/>
          <w:szCs w:val="20"/>
        </w:rPr>
        <w:t xml:space="preserve">      </w:t>
      </w:r>
      <w:r w:rsidR="00F33882" w:rsidRPr="008E0ABD">
        <w:rPr>
          <w:b/>
        </w:rPr>
        <w:t>Bajaj Allianz Insurance Co. Ltd</w:t>
      </w:r>
      <w:r w:rsidR="00F33882">
        <w:rPr>
          <w:b/>
        </w:rPr>
        <w:t>.,</w:t>
      </w:r>
      <w:r w:rsidRPr="008E0ABD">
        <w:rPr>
          <w:rFonts w:cs="Verdana"/>
          <w:b/>
          <w:bCs/>
          <w:szCs w:val="20"/>
        </w:rPr>
        <w:t xml:space="preserve"> </w:t>
      </w:r>
      <w:r w:rsidRPr="00F33882">
        <w:rPr>
          <w:rFonts w:cs="Verdana"/>
          <w:b/>
          <w:bCs/>
          <w:szCs w:val="20"/>
        </w:rPr>
        <w:t>Kolkata</w:t>
      </w:r>
      <w:r w:rsidRPr="008E0ABD">
        <w:rPr>
          <w:b/>
          <w:szCs w:val="20"/>
        </w:rPr>
        <w:t xml:space="preserve">, as </w:t>
      </w:r>
      <w:r w:rsidR="00107ADF">
        <w:rPr>
          <w:b/>
          <w:szCs w:val="20"/>
        </w:rPr>
        <w:t>Executive</w:t>
      </w:r>
      <w:r>
        <w:rPr>
          <w:b/>
          <w:szCs w:val="20"/>
        </w:rPr>
        <w:t xml:space="preserve"> Sales </w:t>
      </w:r>
      <w:r w:rsidRPr="008E0ABD">
        <w:rPr>
          <w:b/>
          <w:szCs w:val="20"/>
        </w:rPr>
        <w:t>Manager</w:t>
      </w:r>
      <w:r w:rsidR="004E4D31">
        <w:rPr>
          <w:b/>
          <w:szCs w:val="20"/>
        </w:rPr>
        <w:t xml:space="preserve"> </w:t>
      </w:r>
    </w:p>
    <w:p w14:paraId="382F6CCA" w14:textId="77777777" w:rsidR="008E0ABD" w:rsidRPr="00107ADF" w:rsidRDefault="00107ADF" w:rsidP="008E0ABD">
      <w:pPr>
        <w:pStyle w:val="BodyText"/>
        <w:spacing w:after="0"/>
        <w:rPr>
          <w:rFonts w:ascii="Verdana" w:hAnsi="Verdana"/>
          <w:sz w:val="20"/>
          <w:szCs w:val="20"/>
        </w:rPr>
      </w:pPr>
      <w:r w:rsidRPr="00107ADF">
        <w:rPr>
          <w:rFonts w:ascii="Verdana" w:hAnsi="Verdana"/>
          <w:sz w:val="20"/>
          <w:szCs w:val="20"/>
        </w:rPr>
        <w:t xml:space="preserve">Joined as a Sales Trainee </w:t>
      </w:r>
      <w:r>
        <w:rPr>
          <w:rFonts w:ascii="Verdana" w:hAnsi="Verdana"/>
          <w:sz w:val="20"/>
          <w:szCs w:val="20"/>
        </w:rPr>
        <w:t>and promoted to Sales Manager than to Executive Sales Manager</w:t>
      </w:r>
    </w:p>
    <w:p w14:paraId="0E6D408D" w14:textId="77777777" w:rsidR="008E0ABD" w:rsidRPr="00D46303" w:rsidRDefault="008E0ABD" w:rsidP="008E0ABD">
      <w:pPr>
        <w:pStyle w:val="BodyText"/>
        <w:tabs>
          <w:tab w:val="left" w:pos="709"/>
          <w:tab w:val="left" w:pos="1440"/>
        </w:tabs>
        <w:spacing w:after="0"/>
        <w:rPr>
          <w:rFonts w:ascii="Verdana" w:hAnsi="Verdana"/>
          <w:b/>
          <w:i/>
          <w:sz w:val="20"/>
          <w:szCs w:val="20"/>
        </w:rPr>
      </w:pPr>
      <w:r w:rsidRPr="00D46303">
        <w:rPr>
          <w:rFonts w:ascii="Verdana" w:hAnsi="Verdana"/>
          <w:b/>
          <w:i/>
          <w:sz w:val="20"/>
          <w:szCs w:val="20"/>
        </w:rPr>
        <w:t xml:space="preserve">Role </w:t>
      </w:r>
    </w:p>
    <w:p w14:paraId="1052196C" w14:textId="77777777" w:rsidR="003D5EC8" w:rsidRPr="00561FA5" w:rsidRDefault="003D5EC8" w:rsidP="00F46307">
      <w:pPr>
        <w:pStyle w:val="NoSpacing"/>
        <w:numPr>
          <w:ilvl w:val="0"/>
          <w:numId w:val="6"/>
        </w:numPr>
        <w:ind w:left="540" w:hanging="270"/>
      </w:pPr>
      <w:r w:rsidRPr="00561FA5">
        <w:t>Recruiting Insurance Consultant, training, development and retention of IAs team.</w:t>
      </w:r>
    </w:p>
    <w:p w14:paraId="38A6008D" w14:textId="77777777" w:rsidR="003D5EC8" w:rsidRPr="00561FA5" w:rsidRDefault="003D5EC8" w:rsidP="00F46307">
      <w:pPr>
        <w:pStyle w:val="NoSpacing"/>
        <w:numPr>
          <w:ilvl w:val="0"/>
          <w:numId w:val="6"/>
        </w:numPr>
        <w:ind w:left="540" w:hanging="270"/>
      </w:pPr>
      <w:r w:rsidRPr="00561FA5">
        <w:t xml:space="preserve">To set Goal, monitor and achieved sales targets. </w:t>
      </w:r>
    </w:p>
    <w:p w14:paraId="53700387" w14:textId="77777777" w:rsidR="003D5EC8" w:rsidRPr="00561FA5" w:rsidRDefault="003D5EC8" w:rsidP="00F46307">
      <w:pPr>
        <w:pStyle w:val="NoSpacing"/>
        <w:numPr>
          <w:ilvl w:val="0"/>
          <w:numId w:val="6"/>
        </w:numPr>
        <w:ind w:left="540" w:hanging="270"/>
      </w:pPr>
      <w:r w:rsidRPr="00561FA5">
        <w:t xml:space="preserve">Advise how to reduce risks. </w:t>
      </w:r>
    </w:p>
    <w:p w14:paraId="0B4437E0" w14:textId="77777777" w:rsidR="003D5EC8" w:rsidRPr="00561FA5" w:rsidRDefault="003D5EC8" w:rsidP="00F46307">
      <w:pPr>
        <w:pStyle w:val="NoSpacing"/>
        <w:numPr>
          <w:ilvl w:val="0"/>
          <w:numId w:val="6"/>
        </w:numPr>
        <w:ind w:left="540" w:hanging="270"/>
      </w:pPr>
      <w:r w:rsidRPr="00561FA5">
        <w:t xml:space="preserve">Provide leadership and management’s skill f or the team (Mentor Role). </w:t>
      </w:r>
    </w:p>
    <w:p w14:paraId="53203A15" w14:textId="77777777" w:rsidR="008E0ABD" w:rsidRPr="00561FA5" w:rsidRDefault="003D5EC8" w:rsidP="00F46307">
      <w:pPr>
        <w:pStyle w:val="NoSpacing"/>
        <w:numPr>
          <w:ilvl w:val="0"/>
          <w:numId w:val="10"/>
        </w:numPr>
        <w:ind w:left="540" w:hanging="270"/>
      </w:pPr>
      <w:r w:rsidRPr="00561FA5">
        <w:t>Identify potential recruits based on agreed profiles and ensure recruitment</w:t>
      </w:r>
    </w:p>
    <w:p w14:paraId="166109D4" w14:textId="77777777" w:rsidR="008E0ABD" w:rsidRPr="00E675D4" w:rsidRDefault="008E0ABD" w:rsidP="008E0ABD">
      <w:pPr>
        <w:widowControl w:val="0"/>
        <w:autoSpaceDE w:val="0"/>
        <w:autoSpaceDN w:val="0"/>
        <w:adjustRightInd w:val="0"/>
        <w:spacing w:after="120"/>
        <w:jc w:val="both"/>
        <w:rPr>
          <w:rFonts w:ascii="Verdana" w:hAnsi="Verdana" w:cs="Verdana"/>
          <w:b/>
          <w:bCs/>
          <w:i/>
          <w:sz w:val="6"/>
          <w:szCs w:val="6"/>
          <w:u w:val="single"/>
        </w:rPr>
      </w:pPr>
    </w:p>
    <w:p w14:paraId="23C2C775" w14:textId="77777777" w:rsidR="008E0ABD" w:rsidRDefault="008E0ABD" w:rsidP="008E0ABD">
      <w:pPr>
        <w:widowControl w:val="0"/>
        <w:autoSpaceDE w:val="0"/>
        <w:autoSpaceDN w:val="0"/>
        <w:adjustRightInd w:val="0"/>
        <w:spacing w:after="12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b/>
          <w:bCs/>
          <w:i/>
          <w:sz w:val="20"/>
          <w:szCs w:val="20"/>
          <w:u w:val="single"/>
        </w:rPr>
        <w:t>Achievements:</w:t>
      </w:r>
      <w:r w:rsidRPr="00520593">
        <w:rPr>
          <w:rFonts w:ascii="Verdana" w:hAnsi="Verdana" w:cs="Verdana"/>
          <w:sz w:val="20"/>
          <w:szCs w:val="20"/>
        </w:rPr>
        <w:t xml:space="preserve"> </w:t>
      </w:r>
    </w:p>
    <w:p w14:paraId="026AAB40" w14:textId="77777777" w:rsidR="003D5EC8" w:rsidRPr="00561FA5" w:rsidRDefault="003D5EC8" w:rsidP="00F46307">
      <w:pPr>
        <w:pStyle w:val="NoSpacing"/>
        <w:numPr>
          <w:ilvl w:val="0"/>
          <w:numId w:val="3"/>
        </w:numPr>
        <w:rPr>
          <w:szCs w:val="20"/>
        </w:rPr>
      </w:pPr>
      <w:r w:rsidRPr="00561FA5">
        <w:rPr>
          <w:szCs w:val="20"/>
        </w:rPr>
        <w:t>Successive two financial years produced two M.D.R.T. Insurance consultants.</w:t>
      </w:r>
    </w:p>
    <w:p w14:paraId="51385E43" w14:textId="77777777" w:rsidR="003D5EC8" w:rsidRPr="00561FA5" w:rsidRDefault="003D5EC8" w:rsidP="00F46307">
      <w:pPr>
        <w:pStyle w:val="NoSpacing"/>
        <w:numPr>
          <w:ilvl w:val="0"/>
          <w:numId w:val="3"/>
        </w:numPr>
        <w:rPr>
          <w:szCs w:val="20"/>
        </w:rPr>
      </w:pPr>
      <w:r w:rsidRPr="00561FA5">
        <w:rPr>
          <w:szCs w:val="20"/>
        </w:rPr>
        <w:t xml:space="preserve">Achieved business target on </w:t>
      </w:r>
      <w:proofErr w:type="gramStart"/>
      <w:r w:rsidRPr="00561FA5">
        <w:rPr>
          <w:szCs w:val="20"/>
        </w:rPr>
        <w:t>month to month</w:t>
      </w:r>
      <w:proofErr w:type="gramEnd"/>
      <w:r w:rsidRPr="00561FA5">
        <w:rPr>
          <w:szCs w:val="20"/>
        </w:rPr>
        <w:t xml:space="preserve"> basis. As a </w:t>
      </w:r>
      <w:proofErr w:type="gramStart"/>
      <w:r w:rsidRPr="00561FA5">
        <w:rPr>
          <w:szCs w:val="20"/>
        </w:rPr>
        <w:t>Sales</w:t>
      </w:r>
      <w:proofErr w:type="gramEnd"/>
      <w:r w:rsidRPr="00561FA5">
        <w:rPr>
          <w:szCs w:val="20"/>
        </w:rPr>
        <w:t xml:space="preserve"> Manager maintained good rank in branch &amp; Region East.</w:t>
      </w:r>
    </w:p>
    <w:p w14:paraId="7A850A07" w14:textId="77777777" w:rsidR="003D5EC8" w:rsidRPr="00561FA5" w:rsidRDefault="003D5EC8" w:rsidP="00F46307">
      <w:pPr>
        <w:pStyle w:val="NoSpacing"/>
        <w:numPr>
          <w:ilvl w:val="0"/>
          <w:numId w:val="3"/>
        </w:numPr>
        <w:rPr>
          <w:szCs w:val="20"/>
        </w:rPr>
      </w:pPr>
      <w:proofErr w:type="gramStart"/>
      <w:r w:rsidRPr="00561FA5">
        <w:rPr>
          <w:szCs w:val="20"/>
        </w:rPr>
        <w:t>.Produced</w:t>
      </w:r>
      <w:proofErr w:type="gramEnd"/>
      <w:r w:rsidRPr="00561FA5">
        <w:rPr>
          <w:szCs w:val="20"/>
        </w:rPr>
        <w:t xml:space="preserve"> 23 club members Insurance Consultants.</w:t>
      </w:r>
    </w:p>
    <w:p w14:paraId="5CDEAFA5" w14:textId="77777777" w:rsidR="003D5EC8" w:rsidRPr="00561FA5" w:rsidRDefault="003D5EC8" w:rsidP="00F46307">
      <w:pPr>
        <w:pStyle w:val="NoSpacing"/>
        <w:numPr>
          <w:ilvl w:val="0"/>
          <w:numId w:val="3"/>
        </w:numPr>
        <w:rPr>
          <w:szCs w:val="20"/>
        </w:rPr>
      </w:pPr>
      <w:r w:rsidRPr="00561FA5">
        <w:rPr>
          <w:szCs w:val="20"/>
        </w:rPr>
        <w:t>Achieved “Certificate of Appreciation” on the occasion of launching new plan CUG.</w:t>
      </w:r>
    </w:p>
    <w:p w14:paraId="66052594" w14:textId="77777777" w:rsidR="003D5EC8" w:rsidRPr="00561FA5" w:rsidRDefault="003D5EC8" w:rsidP="00F46307">
      <w:pPr>
        <w:pStyle w:val="NoSpacing"/>
        <w:numPr>
          <w:ilvl w:val="0"/>
          <w:numId w:val="3"/>
        </w:numPr>
        <w:rPr>
          <w:szCs w:val="20"/>
        </w:rPr>
      </w:pPr>
      <w:r w:rsidRPr="00561FA5">
        <w:rPr>
          <w:szCs w:val="20"/>
        </w:rPr>
        <w:t>Handled Team size Insurance Consultants 47.</w:t>
      </w:r>
    </w:p>
    <w:p w14:paraId="6E7F9A65" w14:textId="77777777" w:rsidR="003D5EC8" w:rsidRPr="00561FA5" w:rsidRDefault="003D5EC8" w:rsidP="00F46307">
      <w:pPr>
        <w:pStyle w:val="NoSpacing"/>
        <w:numPr>
          <w:ilvl w:val="0"/>
          <w:numId w:val="3"/>
        </w:numPr>
        <w:rPr>
          <w:szCs w:val="20"/>
        </w:rPr>
      </w:pPr>
      <w:r w:rsidRPr="00561FA5">
        <w:rPr>
          <w:szCs w:val="20"/>
        </w:rPr>
        <w:t>As a Sales Manager Total deposited FYP Rs.1.85 Core with 746 NOPs.</w:t>
      </w:r>
    </w:p>
    <w:p w14:paraId="305309A8" w14:textId="77777777" w:rsidR="003D5EC8" w:rsidRDefault="003D5EC8" w:rsidP="003D5EC8">
      <w:pPr>
        <w:pStyle w:val="NoSpacing"/>
        <w:ind w:left="540"/>
        <w:rPr>
          <w:rFonts w:eastAsia="Arial Unicode MS"/>
          <w:szCs w:val="28"/>
        </w:rPr>
      </w:pPr>
    </w:p>
    <w:p w14:paraId="7CA63A55" w14:textId="77777777" w:rsidR="00936C70" w:rsidRPr="008E0ABD" w:rsidRDefault="00936C70" w:rsidP="00936C70">
      <w:pPr>
        <w:pStyle w:val="NoSpacing"/>
        <w:rPr>
          <w:b/>
          <w:szCs w:val="20"/>
        </w:rPr>
      </w:pPr>
      <w:r w:rsidRPr="008E0ABD">
        <w:rPr>
          <w:b/>
          <w:szCs w:val="20"/>
        </w:rPr>
        <w:t xml:space="preserve">From </w:t>
      </w:r>
      <w:r>
        <w:rPr>
          <w:b/>
          <w:szCs w:val="20"/>
        </w:rPr>
        <w:t>Sept</w:t>
      </w:r>
      <w:r w:rsidRPr="008E0ABD">
        <w:rPr>
          <w:b/>
          <w:szCs w:val="20"/>
        </w:rPr>
        <w:t>’0</w:t>
      </w:r>
      <w:r>
        <w:rPr>
          <w:b/>
          <w:szCs w:val="20"/>
        </w:rPr>
        <w:t>1</w:t>
      </w:r>
      <w:r w:rsidRPr="008E0ABD">
        <w:rPr>
          <w:b/>
          <w:szCs w:val="20"/>
        </w:rPr>
        <w:t xml:space="preserve"> to </w:t>
      </w:r>
      <w:r>
        <w:rPr>
          <w:b/>
          <w:szCs w:val="20"/>
        </w:rPr>
        <w:t>June</w:t>
      </w:r>
      <w:r w:rsidRPr="008E0ABD">
        <w:rPr>
          <w:b/>
          <w:szCs w:val="20"/>
        </w:rPr>
        <w:t>’</w:t>
      </w:r>
      <w:r>
        <w:rPr>
          <w:b/>
          <w:szCs w:val="20"/>
        </w:rPr>
        <w:t>04</w:t>
      </w:r>
      <w:r w:rsidRPr="008E0ABD">
        <w:rPr>
          <w:b/>
          <w:szCs w:val="20"/>
        </w:rPr>
        <w:t xml:space="preserve">      </w:t>
      </w:r>
      <w:r w:rsidRPr="00936C70">
        <w:rPr>
          <w:b/>
        </w:rPr>
        <w:t>HDFC Standard Life Insurance Company Ltd</w:t>
      </w:r>
      <w:r w:rsidRPr="008E0ABD">
        <w:rPr>
          <w:rFonts w:cs="Verdana"/>
          <w:b/>
          <w:bCs/>
          <w:szCs w:val="20"/>
        </w:rPr>
        <w:t xml:space="preserve">, </w:t>
      </w:r>
      <w:r w:rsidRPr="00F57E53">
        <w:rPr>
          <w:rFonts w:cs="Verdana"/>
          <w:b/>
          <w:bCs/>
          <w:szCs w:val="20"/>
        </w:rPr>
        <w:t>Kolkata</w:t>
      </w:r>
      <w:r w:rsidRPr="008E0ABD">
        <w:rPr>
          <w:b/>
          <w:szCs w:val="20"/>
        </w:rPr>
        <w:t xml:space="preserve">, as </w:t>
      </w:r>
      <w:r w:rsidRPr="00936C70">
        <w:rPr>
          <w:b/>
        </w:rPr>
        <w:t>Certified Financial Consultant</w:t>
      </w:r>
    </w:p>
    <w:p w14:paraId="1018D9F3" w14:textId="77777777" w:rsidR="00936C70" w:rsidRPr="00D46303" w:rsidRDefault="00300F8A" w:rsidP="00936C70">
      <w:pPr>
        <w:pStyle w:val="BodyText"/>
        <w:tabs>
          <w:tab w:val="left" w:pos="709"/>
          <w:tab w:val="left" w:pos="1440"/>
        </w:tabs>
        <w:spacing w:after="0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noProof/>
          <w:sz w:val="20"/>
          <w:szCs w:val="20"/>
          <w:lang w:val="en-US"/>
        </w:rPr>
        <w:drawing>
          <wp:anchor distT="0" distB="0" distL="114300" distR="114300" simplePos="0" relativeHeight="251660288" behindDoc="0" locked="0" layoutInCell="1" allowOverlap="1" wp14:anchorId="71A63B55" wp14:editId="113F2A96">
            <wp:simplePos x="0" y="0"/>
            <wp:positionH relativeFrom="column">
              <wp:posOffset>5842000</wp:posOffset>
            </wp:positionH>
            <wp:positionV relativeFrom="paragraph">
              <wp:posOffset>41910</wp:posOffset>
            </wp:positionV>
            <wp:extent cx="879475" cy="524510"/>
            <wp:effectExtent l="19050" t="0" r="0" b="0"/>
            <wp:wrapThrough wrapText="bothSides">
              <wp:wrapPolygon edited="0">
                <wp:start x="-468" y="0"/>
                <wp:lineTo x="-468" y="21182"/>
                <wp:lineTo x="21522" y="21182"/>
                <wp:lineTo x="21522" y="0"/>
                <wp:lineTo x="-468" y="0"/>
              </wp:wrapPolygon>
            </wp:wrapThrough>
            <wp:docPr id="3" name="Picture 2" descr="hdfc li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dfc life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9475" cy="524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6C70" w:rsidRPr="00D46303">
        <w:rPr>
          <w:rFonts w:ascii="Verdana" w:hAnsi="Verdana"/>
          <w:b/>
          <w:i/>
          <w:sz w:val="20"/>
          <w:szCs w:val="20"/>
        </w:rPr>
        <w:t xml:space="preserve">Role </w:t>
      </w:r>
    </w:p>
    <w:p w14:paraId="246DF78D" w14:textId="77777777" w:rsidR="0059288A" w:rsidRPr="00561FA5" w:rsidRDefault="0059288A" w:rsidP="0059288A">
      <w:pPr>
        <w:pStyle w:val="NoSpacing"/>
        <w:numPr>
          <w:ilvl w:val="0"/>
          <w:numId w:val="6"/>
        </w:numPr>
      </w:pPr>
      <w:r w:rsidRPr="00561FA5">
        <w:t xml:space="preserve">Responsible for sales call planning, analysis of sale opportunity. </w:t>
      </w:r>
    </w:p>
    <w:p w14:paraId="29BE9F83" w14:textId="77777777" w:rsidR="0059288A" w:rsidRPr="00561FA5" w:rsidRDefault="0059288A" w:rsidP="0059288A">
      <w:pPr>
        <w:pStyle w:val="NoSpacing"/>
        <w:numPr>
          <w:ilvl w:val="0"/>
          <w:numId w:val="6"/>
        </w:numPr>
      </w:pPr>
      <w:r w:rsidRPr="00561FA5">
        <w:t>Prospecting and classifying customers of the basis of product requirements.</w:t>
      </w:r>
    </w:p>
    <w:p w14:paraId="10FA1C6A" w14:textId="77777777" w:rsidR="0059288A" w:rsidRPr="00561FA5" w:rsidRDefault="0059288A" w:rsidP="0059288A">
      <w:pPr>
        <w:pStyle w:val="NoSpacing"/>
        <w:numPr>
          <w:ilvl w:val="0"/>
          <w:numId w:val="6"/>
        </w:numPr>
      </w:pPr>
      <w:r w:rsidRPr="00561FA5">
        <w:t>Responsible for database collection, presentations to clients and mail marketing.</w:t>
      </w:r>
    </w:p>
    <w:p w14:paraId="6620CE58" w14:textId="77777777" w:rsidR="0059288A" w:rsidRPr="00561FA5" w:rsidRDefault="0059288A" w:rsidP="0059288A">
      <w:pPr>
        <w:pStyle w:val="NoSpacing"/>
        <w:numPr>
          <w:ilvl w:val="0"/>
          <w:numId w:val="6"/>
        </w:numPr>
      </w:pPr>
      <w:r w:rsidRPr="00561FA5">
        <w:t xml:space="preserve">Counseling of prospective clients and providing them with financial solution </w:t>
      </w:r>
    </w:p>
    <w:p w14:paraId="1398FCE2" w14:textId="77777777" w:rsidR="0059288A" w:rsidRPr="00561FA5" w:rsidRDefault="0059288A" w:rsidP="0059288A">
      <w:pPr>
        <w:pStyle w:val="NoSpacing"/>
        <w:numPr>
          <w:ilvl w:val="0"/>
          <w:numId w:val="6"/>
        </w:numPr>
      </w:pPr>
      <w:r w:rsidRPr="00561FA5">
        <w:t>Positively promote the company brand, its mission, aim and values.</w:t>
      </w:r>
    </w:p>
    <w:p w14:paraId="6F2A27B1" w14:textId="77777777" w:rsidR="00936C70" w:rsidRDefault="00936C70" w:rsidP="00936C70">
      <w:pPr>
        <w:widowControl w:val="0"/>
        <w:autoSpaceDE w:val="0"/>
        <w:autoSpaceDN w:val="0"/>
        <w:adjustRightInd w:val="0"/>
        <w:spacing w:after="12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b/>
          <w:bCs/>
          <w:i/>
          <w:sz w:val="20"/>
          <w:szCs w:val="20"/>
          <w:u w:val="single"/>
        </w:rPr>
        <w:t>Achievements:</w:t>
      </w:r>
      <w:r w:rsidRPr="00520593">
        <w:rPr>
          <w:rFonts w:ascii="Verdana" w:hAnsi="Verdana" w:cs="Verdana"/>
          <w:sz w:val="20"/>
          <w:szCs w:val="20"/>
        </w:rPr>
        <w:t xml:space="preserve"> </w:t>
      </w:r>
    </w:p>
    <w:p w14:paraId="3F4196FB" w14:textId="77777777" w:rsidR="0059288A" w:rsidRPr="00561FA5" w:rsidRDefault="0059288A" w:rsidP="0059288A">
      <w:pPr>
        <w:pStyle w:val="NoSpacing"/>
        <w:numPr>
          <w:ilvl w:val="0"/>
          <w:numId w:val="3"/>
        </w:numPr>
      </w:pPr>
      <w:r w:rsidRPr="00561FA5">
        <w:t xml:space="preserve">Achieved GOLD CLUB PERFORMER’S CLUB MEMBERSHIP in the year of 2002, 2003 (Highest Internal recognition awarded for the Financial Consultants) </w:t>
      </w:r>
    </w:p>
    <w:p w14:paraId="5249E164" w14:textId="77777777" w:rsidR="0059288A" w:rsidRDefault="0059288A" w:rsidP="0059288A">
      <w:pPr>
        <w:pStyle w:val="NoSpacing"/>
        <w:numPr>
          <w:ilvl w:val="0"/>
          <w:numId w:val="3"/>
        </w:numPr>
      </w:pPr>
      <w:r w:rsidRPr="00561FA5">
        <w:t>Total FYP collection Rs.30Lacs with 150</w:t>
      </w:r>
      <w:proofErr w:type="gramStart"/>
      <w:r w:rsidRPr="00561FA5">
        <w:t>NOPs</w:t>
      </w:r>
      <w:r>
        <w:t xml:space="preserve"> .</w:t>
      </w:r>
      <w:proofErr w:type="gramEnd"/>
      <w:r>
        <w:t xml:space="preserve"> </w:t>
      </w:r>
      <w:r w:rsidRPr="00561FA5">
        <w:t>Achieved business target month on month basis.</w:t>
      </w:r>
    </w:p>
    <w:p w14:paraId="77589ABB" w14:textId="77777777" w:rsidR="0059288A" w:rsidRPr="00B54593" w:rsidRDefault="0059288A" w:rsidP="0059288A">
      <w:pPr>
        <w:pStyle w:val="NoSpacing"/>
        <w:numPr>
          <w:ilvl w:val="0"/>
          <w:numId w:val="3"/>
        </w:numPr>
        <w:rPr>
          <w:b/>
        </w:rPr>
      </w:pPr>
      <w:proofErr w:type="gramStart"/>
      <w:r w:rsidRPr="00B54593">
        <w:rPr>
          <w:b/>
        </w:rPr>
        <w:t xml:space="preserve">Awards </w:t>
      </w:r>
      <w:r w:rsidR="00B54593">
        <w:rPr>
          <w:b/>
        </w:rPr>
        <w:t>:</w:t>
      </w:r>
      <w:proofErr w:type="gramEnd"/>
      <w:r w:rsidR="00B54593">
        <w:rPr>
          <w:b/>
        </w:rPr>
        <w:t>-</w:t>
      </w:r>
    </w:p>
    <w:p w14:paraId="1D34FD3C" w14:textId="77777777" w:rsidR="0059288A" w:rsidRPr="00561FA5" w:rsidRDefault="0059288A" w:rsidP="0059288A">
      <w:pPr>
        <w:pStyle w:val="NoSpacing"/>
        <w:numPr>
          <w:ilvl w:val="0"/>
          <w:numId w:val="11"/>
        </w:numPr>
      </w:pPr>
      <w:r w:rsidRPr="00561FA5">
        <w:t>New Life Contest March 2002 ....................... Stood 2nd position.</w:t>
      </w:r>
    </w:p>
    <w:p w14:paraId="14E39FAC" w14:textId="77777777" w:rsidR="0059288A" w:rsidRPr="00561FA5" w:rsidRDefault="0059288A" w:rsidP="0059288A">
      <w:pPr>
        <w:pStyle w:val="NoSpacing"/>
        <w:numPr>
          <w:ilvl w:val="0"/>
          <w:numId w:val="11"/>
        </w:numPr>
      </w:pPr>
      <w:r w:rsidRPr="00561FA5">
        <w:t>New Life Contest March 2003 ...................... Stood 3rd position.</w:t>
      </w:r>
    </w:p>
    <w:p w14:paraId="7B7137C9" w14:textId="77777777" w:rsidR="0059288A" w:rsidRPr="00561FA5" w:rsidRDefault="0059288A" w:rsidP="0059288A">
      <w:pPr>
        <w:pStyle w:val="NoSpacing"/>
        <w:numPr>
          <w:ilvl w:val="0"/>
          <w:numId w:val="11"/>
        </w:numPr>
      </w:pPr>
      <w:r w:rsidRPr="00561FA5">
        <w:t>Go For Gold Contest Feb 2003 ..................... Qualified.</w:t>
      </w:r>
    </w:p>
    <w:p w14:paraId="417623F6" w14:textId="77777777" w:rsidR="0059288A" w:rsidRPr="00561FA5" w:rsidRDefault="0059288A" w:rsidP="0059288A">
      <w:pPr>
        <w:pStyle w:val="NoSpacing"/>
        <w:numPr>
          <w:ilvl w:val="0"/>
          <w:numId w:val="11"/>
        </w:numPr>
      </w:pPr>
      <w:r w:rsidRPr="00561FA5">
        <w:t>Pension Plan New Life Contest ..................... Stood first in the Team</w:t>
      </w:r>
    </w:p>
    <w:p w14:paraId="6C4E7DA4" w14:textId="77777777" w:rsidR="0059288A" w:rsidRPr="00561FA5" w:rsidRDefault="0059288A" w:rsidP="0059288A">
      <w:pPr>
        <w:pStyle w:val="NoSpacing"/>
        <w:ind w:left="1440"/>
      </w:pPr>
    </w:p>
    <w:p w14:paraId="1A36DE4A" w14:textId="77777777" w:rsidR="0059288A" w:rsidRPr="008E0ABD" w:rsidRDefault="0059288A" w:rsidP="0059288A">
      <w:pPr>
        <w:pStyle w:val="NoSpacing"/>
        <w:rPr>
          <w:b/>
          <w:szCs w:val="20"/>
        </w:rPr>
      </w:pPr>
      <w:r w:rsidRPr="008E0ABD">
        <w:rPr>
          <w:b/>
          <w:szCs w:val="20"/>
        </w:rPr>
        <w:t xml:space="preserve">From </w:t>
      </w:r>
      <w:r>
        <w:rPr>
          <w:b/>
          <w:szCs w:val="20"/>
        </w:rPr>
        <w:t>Jan</w:t>
      </w:r>
      <w:r w:rsidRPr="008E0ABD">
        <w:rPr>
          <w:b/>
          <w:szCs w:val="20"/>
        </w:rPr>
        <w:t>’0</w:t>
      </w:r>
      <w:r>
        <w:rPr>
          <w:b/>
          <w:szCs w:val="20"/>
        </w:rPr>
        <w:t>0</w:t>
      </w:r>
      <w:r w:rsidRPr="008E0ABD">
        <w:rPr>
          <w:b/>
          <w:szCs w:val="20"/>
        </w:rPr>
        <w:t xml:space="preserve"> to </w:t>
      </w:r>
      <w:r>
        <w:rPr>
          <w:b/>
          <w:szCs w:val="20"/>
        </w:rPr>
        <w:t>June</w:t>
      </w:r>
      <w:r w:rsidRPr="008E0ABD">
        <w:rPr>
          <w:b/>
          <w:szCs w:val="20"/>
        </w:rPr>
        <w:t>’</w:t>
      </w:r>
      <w:proofErr w:type="gramStart"/>
      <w:r>
        <w:rPr>
          <w:b/>
          <w:szCs w:val="20"/>
        </w:rPr>
        <w:t xml:space="preserve">01  </w:t>
      </w:r>
      <w:r w:rsidRPr="00936C70">
        <w:rPr>
          <w:b/>
        </w:rPr>
        <w:t>HDFC</w:t>
      </w:r>
      <w:proofErr w:type="gramEnd"/>
      <w:r w:rsidRPr="00936C70">
        <w:rPr>
          <w:b/>
        </w:rPr>
        <w:t xml:space="preserve"> </w:t>
      </w:r>
      <w:r w:rsidRPr="0059288A">
        <w:rPr>
          <w:b/>
        </w:rPr>
        <w:t xml:space="preserve">HBL GLOBAL LTD. </w:t>
      </w:r>
      <w:proofErr w:type="gramStart"/>
      <w:r w:rsidRPr="0059288A">
        <w:rPr>
          <w:b/>
        </w:rPr>
        <w:t>( DST</w:t>
      </w:r>
      <w:proofErr w:type="gramEnd"/>
      <w:r w:rsidRPr="0059288A">
        <w:rPr>
          <w:b/>
        </w:rPr>
        <w:t xml:space="preserve"> to HDFC BANK Ltd</w:t>
      </w:r>
      <w:r w:rsidRPr="00F57E53">
        <w:rPr>
          <w:b/>
        </w:rPr>
        <w:t>.)</w:t>
      </w:r>
      <w:r w:rsidRPr="00F57E53">
        <w:rPr>
          <w:rFonts w:cs="Verdana"/>
          <w:b/>
          <w:bCs/>
          <w:szCs w:val="20"/>
        </w:rPr>
        <w:t>, Kolkata</w:t>
      </w:r>
      <w:r w:rsidRPr="008E0ABD">
        <w:rPr>
          <w:b/>
          <w:szCs w:val="20"/>
        </w:rPr>
        <w:t xml:space="preserve">, as </w:t>
      </w:r>
      <w:r>
        <w:rPr>
          <w:b/>
        </w:rPr>
        <w:t>Sales Executive</w:t>
      </w:r>
    </w:p>
    <w:p w14:paraId="45FA6AF7" w14:textId="77777777" w:rsidR="0059288A" w:rsidRPr="00D46303" w:rsidRDefault="0059288A" w:rsidP="0059288A">
      <w:pPr>
        <w:pStyle w:val="BodyText"/>
        <w:tabs>
          <w:tab w:val="left" w:pos="709"/>
          <w:tab w:val="left" w:pos="1440"/>
        </w:tabs>
        <w:spacing w:after="0"/>
        <w:rPr>
          <w:rFonts w:ascii="Verdana" w:hAnsi="Verdana"/>
          <w:b/>
          <w:i/>
          <w:sz w:val="20"/>
          <w:szCs w:val="20"/>
        </w:rPr>
      </w:pPr>
      <w:r w:rsidRPr="00D46303">
        <w:rPr>
          <w:rFonts w:ascii="Verdana" w:hAnsi="Verdana"/>
          <w:b/>
          <w:i/>
          <w:sz w:val="20"/>
          <w:szCs w:val="20"/>
        </w:rPr>
        <w:t xml:space="preserve">Role </w:t>
      </w:r>
    </w:p>
    <w:p w14:paraId="32E65468" w14:textId="77777777" w:rsidR="0059288A" w:rsidRPr="00561FA5" w:rsidRDefault="0059288A" w:rsidP="0059288A">
      <w:pPr>
        <w:pStyle w:val="NoSpacing"/>
        <w:numPr>
          <w:ilvl w:val="0"/>
          <w:numId w:val="6"/>
        </w:numPr>
      </w:pPr>
      <w:r w:rsidRPr="00561FA5">
        <w:t xml:space="preserve">Principal </w:t>
      </w:r>
      <w:proofErr w:type="spellStart"/>
      <w:proofErr w:type="gramStart"/>
      <w:r w:rsidRPr="00561FA5">
        <w:t>Responsibilities:Direct</w:t>
      </w:r>
      <w:proofErr w:type="spellEnd"/>
      <w:proofErr w:type="gramEnd"/>
      <w:r w:rsidRPr="00561FA5">
        <w:t xml:space="preserve">  selling of HDFC BANK Liability products to the retail market.</w:t>
      </w:r>
    </w:p>
    <w:p w14:paraId="4940E8FB" w14:textId="77777777" w:rsidR="0059288A" w:rsidRPr="00561FA5" w:rsidRDefault="0059288A" w:rsidP="0059288A">
      <w:pPr>
        <w:pStyle w:val="NoSpacing"/>
        <w:numPr>
          <w:ilvl w:val="0"/>
          <w:numId w:val="6"/>
        </w:numPr>
      </w:pPr>
      <w:r w:rsidRPr="00561FA5">
        <w:t>Products sold Savings Bank A/C, Current A/</w:t>
      </w:r>
      <w:proofErr w:type="gramStart"/>
      <w:r w:rsidRPr="00561FA5">
        <w:t>C,,</w:t>
      </w:r>
      <w:proofErr w:type="gramEnd"/>
      <w:r w:rsidRPr="00561FA5">
        <w:t xml:space="preserve"> DMAT A/C and Fixed Deposit.</w:t>
      </w:r>
    </w:p>
    <w:p w14:paraId="5A36BECC" w14:textId="77777777" w:rsidR="0059288A" w:rsidRPr="00561FA5" w:rsidRDefault="0059288A" w:rsidP="0059288A">
      <w:pPr>
        <w:pStyle w:val="NoSpacing"/>
        <w:numPr>
          <w:ilvl w:val="0"/>
          <w:numId w:val="6"/>
        </w:numPr>
      </w:pPr>
      <w:r w:rsidRPr="00561FA5">
        <w:t>Organizing marketing program for drove sales.</w:t>
      </w:r>
    </w:p>
    <w:p w14:paraId="01427B3E" w14:textId="77777777" w:rsidR="0059288A" w:rsidRDefault="0059288A" w:rsidP="0059288A">
      <w:pPr>
        <w:widowControl w:val="0"/>
        <w:autoSpaceDE w:val="0"/>
        <w:autoSpaceDN w:val="0"/>
        <w:adjustRightInd w:val="0"/>
        <w:spacing w:after="12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b/>
          <w:bCs/>
          <w:i/>
          <w:sz w:val="20"/>
          <w:szCs w:val="20"/>
          <w:u w:val="single"/>
        </w:rPr>
        <w:t>Achievements:</w:t>
      </w:r>
      <w:r w:rsidRPr="00520593">
        <w:rPr>
          <w:rFonts w:ascii="Verdana" w:hAnsi="Verdana" w:cs="Verdana"/>
          <w:sz w:val="20"/>
          <w:szCs w:val="20"/>
        </w:rPr>
        <w:t xml:space="preserve"> </w:t>
      </w:r>
    </w:p>
    <w:p w14:paraId="6E7EB8E9" w14:textId="77777777" w:rsidR="0059288A" w:rsidRPr="00561FA5" w:rsidRDefault="0059288A" w:rsidP="0059288A">
      <w:pPr>
        <w:pStyle w:val="NoSpacing"/>
        <w:numPr>
          <w:ilvl w:val="0"/>
          <w:numId w:val="3"/>
        </w:numPr>
      </w:pPr>
      <w:r w:rsidRPr="00561FA5">
        <w:t>Collected amount of Fixed deposit in March,2000 was 2</w:t>
      </w:r>
      <w:r>
        <w:t xml:space="preserve"> Crores</w:t>
      </w:r>
      <w:r w:rsidRPr="00561FA5">
        <w:t>.</w:t>
      </w:r>
    </w:p>
    <w:p w14:paraId="0E88B61D" w14:textId="77777777" w:rsidR="0059288A" w:rsidRDefault="0059288A" w:rsidP="0059288A">
      <w:pPr>
        <w:pStyle w:val="NoSpacing"/>
      </w:pPr>
    </w:p>
    <w:p w14:paraId="2DBF321B" w14:textId="77777777" w:rsidR="0059288A" w:rsidRPr="008E0ABD" w:rsidRDefault="0059288A" w:rsidP="0059288A">
      <w:pPr>
        <w:pStyle w:val="NoSpacing"/>
        <w:rPr>
          <w:b/>
          <w:szCs w:val="20"/>
        </w:rPr>
      </w:pPr>
      <w:r w:rsidRPr="008E0ABD">
        <w:rPr>
          <w:b/>
          <w:szCs w:val="20"/>
        </w:rPr>
        <w:t xml:space="preserve">From </w:t>
      </w:r>
      <w:r w:rsidR="009F5DAD">
        <w:rPr>
          <w:b/>
          <w:szCs w:val="20"/>
        </w:rPr>
        <w:t>Ju</w:t>
      </w:r>
      <w:r>
        <w:rPr>
          <w:b/>
          <w:szCs w:val="20"/>
        </w:rPr>
        <w:t>n</w:t>
      </w:r>
      <w:r w:rsidRPr="008E0ABD">
        <w:rPr>
          <w:b/>
          <w:szCs w:val="20"/>
        </w:rPr>
        <w:t>’</w:t>
      </w:r>
      <w:r w:rsidR="009F5DAD">
        <w:rPr>
          <w:b/>
          <w:szCs w:val="20"/>
        </w:rPr>
        <w:t>99</w:t>
      </w:r>
      <w:r w:rsidRPr="008E0ABD">
        <w:rPr>
          <w:b/>
          <w:szCs w:val="20"/>
        </w:rPr>
        <w:t xml:space="preserve"> to </w:t>
      </w:r>
      <w:r>
        <w:rPr>
          <w:b/>
          <w:szCs w:val="20"/>
        </w:rPr>
        <w:t>J</w:t>
      </w:r>
      <w:r w:rsidR="009F5DAD">
        <w:rPr>
          <w:b/>
          <w:szCs w:val="20"/>
        </w:rPr>
        <w:t>an</w:t>
      </w:r>
      <w:r w:rsidRPr="008E0ABD">
        <w:rPr>
          <w:b/>
          <w:szCs w:val="20"/>
        </w:rPr>
        <w:t>’</w:t>
      </w:r>
      <w:proofErr w:type="gramStart"/>
      <w:r>
        <w:rPr>
          <w:b/>
          <w:szCs w:val="20"/>
        </w:rPr>
        <w:t xml:space="preserve">01  </w:t>
      </w:r>
      <w:r w:rsidR="009F5DAD" w:rsidRPr="0059288A">
        <w:rPr>
          <w:b/>
        </w:rPr>
        <w:t>TRIUMPH</w:t>
      </w:r>
      <w:proofErr w:type="gramEnd"/>
      <w:r w:rsidR="009F5DAD" w:rsidRPr="0059288A">
        <w:rPr>
          <w:b/>
        </w:rPr>
        <w:t xml:space="preserve"> (DSA of Bank Ltd.)</w:t>
      </w:r>
      <w:r w:rsidRPr="008E0ABD">
        <w:rPr>
          <w:rFonts w:cs="Verdana"/>
          <w:b/>
          <w:bCs/>
          <w:szCs w:val="20"/>
        </w:rPr>
        <w:t xml:space="preserve">, </w:t>
      </w:r>
      <w:r w:rsidRPr="00F57E53">
        <w:rPr>
          <w:rFonts w:cs="Verdana"/>
          <w:b/>
          <w:bCs/>
          <w:szCs w:val="20"/>
        </w:rPr>
        <w:t>Kolkata</w:t>
      </w:r>
      <w:r w:rsidRPr="00F57E53">
        <w:rPr>
          <w:b/>
          <w:szCs w:val="20"/>
        </w:rPr>
        <w:t>,</w:t>
      </w:r>
      <w:r w:rsidRPr="008E0ABD">
        <w:rPr>
          <w:b/>
          <w:szCs w:val="20"/>
        </w:rPr>
        <w:t xml:space="preserve"> as </w:t>
      </w:r>
      <w:r>
        <w:rPr>
          <w:b/>
        </w:rPr>
        <w:t>Sales Executive</w:t>
      </w:r>
    </w:p>
    <w:p w14:paraId="1AF1F8CC" w14:textId="77777777" w:rsidR="0059288A" w:rsidRPr="00D46303" w:rsidRDefault="0059288A" w:rsidP="0059288A">
      <w:pPr>
        <w:pStyle w:val="BodyText"/>
        <w:tabs>
          <w:tab w:val="left" w:pos="709"/>
          <w:tab w:val="left" w:pos="1440"/>
        </w:tabs>
        <w:spacing w:after="0"/>
        <w:rPr>
          <w:rFonts w:ascii="Verdana" w:hAnsi="Verdana"/>
          <w:b/>
          <w:i/>
          <w:sz w:val="20"/>
          <w:szCs w:val="20"/>
        </w:rPr>
      </w:pPr>
      <w:r w:rsidRPr="00D46303">
        <w:rPr>
          <w:rFonts w:ascii="Verdana" w:hAnsi="Verdana"/>
          <w:b/>
          <w:i/>
          <w:sz w:val="20"/>
          <w:szCs w:val="20"/>
        </w:rPr>
        <w:t xml:space="preserve">Role </w:t>
      </w:r>
    </w:p>
    <w:p w14:paraId="4FE26C6C" w14:textId="77777777" w:rsidR="009F5DAD" w:rsidRPr="00561FA5" w:rsidRDefault="009F5DAD" w:rsidP="009F5DAD">
      <w:pPr>
        <w:pStyle w:val="NoSpacing"/>
        <w:numPr>
          <w:ilvl w:val="0"/>
          <w:numId w:val="6"/>
        </w:numPr>
      </w:pPr>
      <w:proofErr w:type="gramStart"/>
      <w:r w:rsidRPr="00561FA5">
        <w:t>Direct  selling</w:t>
      </w:r>
      <w:proofErr w:type="gramEnd"/>
      <w:r w:rsidRPr="00561FA5">
        <w:t xml:space="preserve"> of HDFC BANK liability products to the retail market.</w:t>
      </w:r>
    </w:p>
    <w:p w14:paraId="3C663B8F" w14:textId="77777777" w:rsidR="00F57E53" w:rsidRDefault="009F5DAD" w:rsidP="009F5DAD">
      <w:pPr>
        <w:pStyle w:val="NoSpacing"/>
        <w:numPr>
          <w:ilvl w:val="0"/>
          <w:numId w:val="6"/>
        </w:numPr>
      </w:pPr>
      <w:r w:rsidRPr="00561FA5">
        <w:t>Organizing road shows, market site and work site presentations</w:t>
      </w:r>
    </w:p>
    <w:p w14:paraId="3907AC00" w14:textId="77777777" w:rsidR="009F5DAD" w:rsidRPr="00F57E53" w:rsidRDefault="00F57E53" w:rsidP="00F57E53">
      <w:pPr>
        <w:rPr>
          <w:rFonts w:ascii="Verdana" w:eastAsia="Calibri" w:hAnsi="Verdana"/>
          <w:sz w:val="20"/>
          <w:szCs w:val="22"/>
          <w:lang w:val="en-US"/>
        </w:rPr>
      </w:pPr>
      <w:r>
        <w:br w:type="page"/>
      </w:r>
    </w:p>
    <w:p w14:paraId="765E47AD" w14:textId="77777777" w:rsidR="00C16309" w:rsidRPr="00E675D4" w:rsidRDefault="00C16309" w:rsidP="0059288A">
      <w:pPr>
        <w:pStyle w:val="NoSpacing"/>
        <w:rPr>
          <w:sz w:val="6"/>
          <w:szCs w:val="6"/>
        </w:rPr>
      </w:pPr>
    </w:p>
    <w:p w14:paraId="19F0A339" w14:textId="77777777" w:rsidR="008B6192" w:rsidRPr="004678B7" w:rsidRDefault="008B6192" w:rsidP="008B6192">
      <w:pPr>
        <w:tabs>
          <w:tab w:val="left" w:pos="720"/>
        </w:tabs>
        <w:jc w:val="both"/>
        <w:rPr>
          <w:rFonts w:ascii="Verdana" w:hAnsi="Verdana"/>
          <w:sz w:val="6"/>
          <w:szCs w:val="6"/>
        </w:rPr>
      </w:pPr>
    </w:p>
    <w:p w14:paraId="3FB2806C" w14:textId="77777777" w:rsidR="00583530" w:rsidRPr="00A179E4" w:rsidRDefault="00583530" w:rsidP="00583530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</w:rPr>
      </w:pPr>
      <w:r w:rsidRPr="00A179E4">
        <w:rPr>
          <w:rFonts w:ascii="Verdana" w:hAnsi="Verdana"/>
          <w:b/>
          <w:sz w:val="20"/>
          <w:szCs w:val="20"/>
          <w:lang w:val="en-US"/>
        </w:rPr>
        <w:t>AWARD &amp; APPRECIATION</w:t>
      </w:r>
    </w:p>
    <w:p w14:paraId="3DF58A59" w14:textId="77777777" w:rsidR="00583530" w:rsidRPr="001B64EA" w:rsidRDefault="00583530" w:rsidP="00583530">
      <w:pPr>
        <w:tabs>
          <w:tab w:val="left" w:pos="720"/>
        </w:tabs>
        <w:rPr>
          <w:rFonts w:ascii="Verdana" w:hAnsi="Verdana"/>
          <w:sz w:val="6"/>
          <w:szCs w:val="6"/>
          <w:lang w:val="en-US"/>
        </w:rPr>
      </w:pPr>
    </w:p>
    <w:p w14:paraId="0FC94D61" w14:textId="77777777" w:rsidR="00FD5E97" w:rsidRPr="00E675D4" w:rsidRDefault="00FD5E97" w:rsidP="00583530">
      <w:pPr>
        <w:numPr>
          <w:ilvl w:val="0"/>
          <w:numId w:val="1"/>
        </w:numPr>
        <w:tabs>
          <w:tab w:val="left" w:pos="720"/>
        </w:tabs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 xml:space="preserve">Certificate in Inter departmental </w:t>
      </w:r>
      <w:r w:rsidR="00817685">
        <w:rPr>
          <w:rFonts w:ascii="Verdana" w:hAnsi="Verdana"/>
          <w:sz w:val="20"/>
          <w:szCs w:val="20"/>
        </w:rPr>
        <w:t>Quiz</w:t>
      </w:r>
      <w:r>
        <w:rPr>
          <w:rFonts w:ascii="Verdana" w:hAnsi="Verdana"/>
          <w:sz w:val="20"/>
          <w:szCs w:val="20"/>
        </w:rPr>
        <w:t xml:space="preserve"> Championship in the College.</w:t>
      </w:r>
    </w:p>
    <w:p w14:paraId="38AA3BEF" w14:textId="77777777" w:rsidR="00E675D4" w:rsidRPr="00E675D4" w:rsidRDefault="00E675D4" w:rsidP="00E675D4">
      <w:pPr>
        <w:ind w:left="720"/>
        <w:rPr>
          <w:rFonts w:ascii="Verdana" w:hAnsi="Verdana"/>
          <w:sz w:val="6"/>
          <w:szCs w:val="6"/>
          <w:lang w:val="en-US"/>
        </w:rPr>
      </w:pPr>
    </w:p>
    <w:p w14:paraId="75CA146A" w14:textId="77777777" w:rsidR="00471DD6" w:rsidRPr="00A179E4" w:rsidRDefault="00B672D2" w:rsidP="00471DD6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en-US"/>
        </w:rPr>
        <w:t>TRAINING</w:t>
      </w:r>
    </w:p>
    <w:p w14:paraId="647E297B" w14:textId="77777777" w:rsidR="00471DD6" w:rsidRPr="001B64EA" w:rsidRDefault="00471DD6" w:rsidP="00471DD6">
      <w:pPr>
        <w:tabs>
          <w:tab w:val="left" w:pos="720"/>
        </w:tabs>
        <w:rPr>
          <w:rFonts w:ascii="Verdana" w:hAnsi="Verdana"/>
          <w:sz w:val="6"/>
          <w:szCs w:val="6"/>
          <w:lang w:val="en-US"/>
        </w:rPr>
      </w:pPr>
    </w:p>
    <w:p w14:paraId="570A4101" w14:textId="77777777" w:rsidR="005722A6" w:rsidRPr="00520593" w:rsidRDefault="00A814CD" w:rsidP="005722A6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100 hrs training on Insurance &amp; Financial Planning from Insurance Regulatory Development Authority- Govt of India)</w:t>
      </w:r>
    </w:p>
    <w:p w14:paraId="3F6C9DBA" w14:textId="77777777" w:rsidR="005722A6" w:rsidRPr="00520593" w:rsidRDefault="005722A6" w:rsidP="005722A6">
      <w:pPr>
        <w:widowControl w:val="0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Passed Insurance Regulatory &amp; Development of India (IRDA)</w:t>
      </w:r>
    </w:p>
    <w:p w14:paraId="44EBC4A8" w14:textId="77777777" w:rsidR="00583530" w:rsidRPr="004678B7" w:rsidRDefault="00583530" w:rsidP="008B6192">
      <w:pPr>
        <w:tabs>
          <w:tab w:val="left" w:pos="720"/>
        </w:tabs>
        <w:jc w:val="both"/>
        <w:rPr>
          <w:rFonts w:ascii="Verdana" w:hAnsi="Verdana"/>
          <w:sz w:val="6"/>
          <w:szCs w:val="6"/>
        </w:rPr>
      </w:pPr>
    </w:p>
    <w:p w14:paraId="23E443F0" w14:textId="77777777" w:rsidR="006D59F1" w:rsidRPr="00A179E4" w:rsidRDefault="006D59F1" w:rsidP="006D59F1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</w:rPr>
      </w:pPr>
      <w:r w:rsidRPr="00A179E4">
        <w:rPr>
          <w:rFonts w:ascii="Verdana" w:hAnsi="Verdana"/>
          <w:b/>
          <w:sz w:val="20"/>
          <w:szCs w:val="20"/>
          <w:lang w:val="en-US"/>
        </w:rPr>
        <w:t>COMPUTER KNOWLEDGE</w:t>
      </w:r>
    </w:p>
    <w:p w14:paraId="070F1F0A" w14:textId="77777777" w:rsidR="006D59F1" w:rsidRPr="001B64EA" w:rsidRDefault="006D59F1" w:rsidP="006D59F1">
      <w:pPr>
        <w:tabs>
          <w:tab w:val="left" w:pos="720"/>
        </w:tabs>
        <w:rPr>
          <w:rFonts w:ascii="Verdana" w:hAnsi="Verdana"/>
          <w:sz w:val="6"/>
          <w:szCs w:val="6"/>
          <w:lang w:val="en-US"/>
        </w:rPr>
      </w:pPr>
    </w:p>
    <w:p w14:paraId="6A2675BB" w14:textId="77777777" w:rsidR="006D59F1" w:rsidRPr="00A814CD" w:rsidRDefault="00A6597D" w:rsidP="00B463E5">
      <w:pPr>
        <w:numPr>
          <w:ilvl w:val="0"/>
          <w:numId w:val="1"/>
        </w:numPr>
        <w:tabs>
          <w:tab w:val="left" w:pos="720"/>
        </w:tabs>
        <w:rPr>
          <w:rFonts w:ascii="Verdana" w:hAnsi="Verdana"/>
          <w:sz w:val="20"/>
          <w:szCs w:val="20"/>
          <w:lang w:val="en-US"/>
        </w:rPr>
      </w:pPr>
      <w:r w:rsidRPr="00A179E4">
        <w:rPr>
          <w:rFonts w:ascii="Verdana" w:hAnsi="Verdana"/>
          <w:sz w:val="20"/>
          <w:szCs w:val="20"/>
        </w:rPr>
        <w:t>Ms Office (MS word, Ms Excel, Ms Power Point)</w:t>
      </w:r>
    </w:p>
    <w:p w14:paraId="607F827D" w14:textId="77777777" w:rsidR="00A814CD" w:rsidRPr="004F07EF" w:rsidRDefault="00A814CD" w:rsidP="00B463E5">
      <w:pPr>
        <w:numPr>
          <w:ilvl w:val="0"/>
          <w:numId w:val="1"/>
        </w:numPr>
        <w:tabs>
          <w:tab w:val="left" w:pos="720"/>
        </w:tabs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Tally, Ex- NGN.</w:t>
      </w:r>
    </w:p>
    <w:p w14:paraId="16BDE368" w14:textId="77777777" w:rsidR="004F07EF" w:rsidRPr="005722A6" w:rsidRDefault="004F07EF" w:rsidP="00B463E5">
      <w:pPr>
        <w:numPr>
          <w:ilvl w:val="0"/>
          <w:numId w:val="1"/>
        </w:numPr>
        <w:tabs>
          <w:tab w:val="left" w:pos="720"/>
        </w:tabs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Internet, Email,</w:t>
      </w:r>
      <w:r w:rsidR="00F35E7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Outlook</w:t>
      </w:r>
    </w:p>
    <w:p w14:paraId="0DC9D923" w14:textId="77777777" w:rsidR="007A3D31" w:rsidRDefault="007A3D31" w:rsidP="007A3D31">
      <w:pPr>
        <w:ind w:left="3180" w:hanging="3180"/>
        <w:jc w:val="both"/>
        <w:rPr>
          <w:rFonts w:ascii="Verdana" w:hAnsi="Verdana"/>
          <w:sz w:val="20"/>
          <w:szCs w:val="20"/>
        </w:rPr>
        <w:sectPr w:rsidR="007A3D31" w:rsidSect="003A0B10">
          <w:type w:val="continuous"/>
          <w:pgSz w:w="11909" w:h="16560" w:code="9"/>
          <w:pgMar w:top="720" w:right="720" w:bottom="630" w:left="720" w:header="720" w:footer="26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  <w:docGrid w:linePitch="360"/>
        </w:sectPr>
      </w:pPr>
    </w:p>
    <w:p w14:paraId="139BCAB7" w14:textId="77777777" w:rsidR="00597064" w:rsidRPr="00A179E4" w:rsidRDefault="00BD2928" w:rsidP="00165CD6">
      <w:pPr>
        <w:jc w:val="both"/>
        <w:rPr>
          <w:rFonts w:ascii="Verdana" w:hAnsi="Verdana"/>
          <w:noProof/>
          <w:color w:val="000000"/>
          <w:sz w:val="10"/>
          <w:szCs w:val="10"/>
        </w:rPr>
      </w:pPr>
      <w:r w:rsidRPr="00A179E4">
        <w:rPr>
          <w:rFonts w:ascii="Verdana" w:hAnsi="Verdana"/>
          <w:sz w:val="20"/>
          <w:szCs w:val="20"/>
        </w:rPr>
        <w:tab/>
      </w:r>
      <w:r w:rsidRPr="00A179E4">
        <w:rPr>
          <w:rFonts w:ascii="Verdana" w:hAnsi="Verdana"/>
          <w:sz w:val="20"/>
          <w:szCs w:val="20"/>
        </w:rPr>
        <w:tab/>
      </w:r>
      <w:r w:rsidRPr="00A179E4">
        <w:rPr>
          <w:rFonts w:ascii="Verdana" w:hAnsi="Verdana"/>
          <w:sz w:val="20"/>
          <w:szCs w:val="20"/>
        </w:rPr>
        <w:tab/>
      </w:r>
    </w:p>
    <w:p w14:paraId="5ABC8E65" w14:textId="77777777" w:rsidR="00597064" w:rsidRPr="00A179E4" w:rsidRDefault="00597064" w:rsidP="00597064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  <w:lang w:val="en-US"/>
        </w:rPr>
      </w:pPr>
      <w:r w:rsidRPr="00A179E4">
        <w:rPr>
          <w:rFonts w:ascii="Verdana" w:hAnsi="Verdana"/>
          <w:b/>
          <w:sz w:val="20"/>
          <w:szCs w:val="20"/>
          <w:lang w:val="en-US"/>
        </w:rPr>
        <w:t>EDUCATION QUALIFICATION</w:t>
      </w:r>
    </w:p>
    <w:p w14:paraId="0EAF9036" w14:textId="77777777" w:rsidR="00047519" w:rsidRPr="001B64EA" w:rsidRDefault="00047519" w:rsidP="00047519">
      <w:pPr>
        <w:tabs>
          <w:tab w:val="left" w:pos="720"/>
        </w:tabs>
        <w:rPr>
          <w:rFonts w:ascii="Verdana" w:hAnsi="Verdana"/>
          <w:sz w:val="6"/>
          <w:szCs w:val="6"/>
          <w:lang w:val="en-US"/>
        </w:rPr>
      </w:pPr>
    </w:p>
    <w:p w14:paraId="003C2117" w14:textId="77777777" w:rsidR="00597064" w:rsidRDefault="00597064" w:rsidP="00597064">
      <w:pPr>
        <w:jc w:val="center"/>
        <w:rPr>
          <w:rFonts w:ascii="Verdana" w:hAnsi="Verdana"/>
          <w:b/>
          <w:sz w:val="6"/>
          <w:szCs w:val="6"/>
        </w:rPr>
      </w:pPr>
    </w:p>
    <w:p w14:paraId="1DCE2F0C" w14:textId="77777777" w:rsidR="00070424" w:rsidRPr="00520593" w:rsidRDefault="00070424" w:rsidP="00F46307">
      <w:pPr>
        <w:widowControl w:val="0"/>
        <w:numPr>
          <w:ilvl w:val="0"/>
          <w:numId w:val="4"/>
        </w:num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 xml:space="preserve">B.com </w:t>
      </w:r>
      <w:proofErr w:type="spellStart"/>
      <w:r w:rsidRPr="00520593">
        <w:rPr>
          <w:rFonts w:ascii="Verdana" w:hAnsi="Verdana" w:cs="Verdana"/>
          <w:sz w:val="20"/>
          <w:szCs w:val="20"/>
        </w:rPr>
        <w:t>from</w:t>
      </w:r>
      <w:r w:rsidR="00BB6A91">
        <w:rPr>
          <w:rFonts w:ascii="Verdana" w:hAnsi="Verdana" w:cs="Verdana"/>
          <w:sz w:val="20"/>
          <w:szCs w:val="20"/>
        </w:rPr>
        <w:t>Bhairab</w:t>
      </w:r>
      <w:proofErr w:type="spellEnd"/>
      <w:r w:rsidR="00BB6A91">
        <w:rPr>
          <w:rFonts w:ascii="Verdana" w:hAnsi="Verdana" w:cs="Verdana"/>
          <w:sz w:val="20"/>
          <w:szCs w:val="20"/>
        </w:rPr>
        <w:t xml:space="preserve"> Ganguly College, </w:t>
      </w:r>
      <w:proofErr w:type="spellStart"/>
      <w:r w:rsidR="00BB6A91">
        <w:rPr>
          <w:rFonts w:ascii="Verdana" w:hAnsi="Verdana" w:cs="Verdana"/>
          <w:sz w:val="20"/>
          <w:szCs w:val="20"/>
        </w:rPr>
        <w:t>Belgharia</w:t>
      </w:r>
      <w:proofErr w:type="spellEnd"/>
      <w:r w:rsidR="00BB6A91">
        <w:rPr>
          <w:rFonts w:ascii="Verdana" w:hAnsi="Verdana" w:cs="Verdana"/>
          <w:sz w:val="20"/>
          <w:szCs w:val="20"/>
        </w:rPr>
        <w:t xml:space="preserve">, Kolkata, </w:t>
      </w:r>
      <w:r w:rsidRPr="00520593">
        <w:rPr>
          <w:rFonts w:ascii="Verdana" w:hAnsi="Verdana" w:cs="Verdana"/>
          <w:sz w:val="20"/>
          <w:szCs w:val="20"/>
        </w:rPr>
        <w:t xml:space="preserve">Calcutta University, </w:t>
      </w:r>
      <w:r w:rsidR="00EA5CC0">
        <w:rPr>
          <w:rFonts w:ascii="Verdana" w:hAnsi="Verdana" w:cs="Verdana"/>
          <w:sz w:val="20"/>
          <w:szCs w:val="20"/>
        </w:rPr>
        <w:t>1997</w:t>
      </w:r>
      <w:r w:rsidRPr="00520593">
        <w:rPr>
          <w:rFonts w:ascii="Verdana" w:hAnsi="Verdana" w:cs="Verdana"/>
          <w:sz w:val="20"/>
          <w:szCs w:val="20"/>
        </w:rPr>
        <w:t xml:space="preserve"> </w:t>
      </w:r>
    </w:p>
    <w:p w14:paraId="09EFA1FA" w14:textId="77777777" w:rsidR="00070424" w:rsidRPr="00520593" w:rsidRDefault="00070424" w:rsidP="00F46307">
      <w:pPr>
        <w:widowControl w:val="0"/>
        <w:numPr>
          <w:ilvl w:val="0"/>
          <w:numId w:val="4"/>
        </w:num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 xml:space="preserve">H.S.C from </w:t>
      </w:r>
      <w:r w:rsidR="00BB6A91">
        <w:rPr>
          <w:rFonts w:ascii="Verdana" w:hAnsi="Verdana" w:cs="Verdana"/>
          <w:sz w:val="20"/>
          <w:szCs w:val="20"/>
        </w:rPr>
        <w:t xml:space="preserve">R.K. Mission Ashram, </w:t>
      </w:r>
      <w:proofErr w:type="spellStart"/>
      <w:r w:rsidR="00BB6A91">
        <w:rPr>
          <w:rFonts w:ascii="Verdana" w:hAnsi="Verdana" w:cs="Verdana"/>
          <w:sz w:val="20"/>
          <w:szCs w:val="20"/>
        </w:rPr>
        <w:t>Baranagar</w:t>
      </w:r>
      <w:proofErr w:type="spellEnd"/>
      <w:r w:rsidRPr="00520593">
        <w:rPr>
          <w:rFonts w:ascii="Verdana" w:hAnsi="Verdana" w:cs="Verdana"/>
          <w:sz w:val="20"/>
          <w:szCs w:val="20"/>
        </w:rPr>
        <w:t>,</w:t>
      </w:r>
      <w:r w:rsidR="00BB6A91">
        <w:rPr>
          <w:rFonts w:ascii="Verdana" w:hAnsi="Verdana" w:cs="Verdana"/>
          <w:sz w:val="20"/>
          <w:szCs w:val="20"/>
        </w:rPr>
        <w:t xml:space="preserve"> Kolkata</w:t>
      </w:r>
      <w:r w:rsidRPr="00520593">
        <w:rPr>
          <w:rFonts w:ascii="Verdana" w:hAnsi="Verdana" w:cs="Verdana"/>
          <w:sz w:val="20"/>
          <w:szCs w:val="20"/>
        </w:rPr>
        <w:t xml:space="preserve"> in </w:t>
      </w:r>
      <w:r w:rsidR="00E7392E">
        <w:rPr>
          <w:rFonts w:ascii="Verdana" w:hAnsi="Verdana" w:cs="Verdana"/>
          <w:sz w:val="20"/>
          <w:szCs w:val="20"/>
        </w:rPr>
        <w:t>C</w:t>
      </w:r>
      <w:r w:rsidRPr="00520593">
        <w:rPr>
          <w:rFonts w:ascii="Verdana" w:hAnsi="Verdana" w:cs="Verdana"/>
          <w:sz w:val="20"/>
          <w:szCs w:val="20"/>
        </w:rPr>
        <w:t xml:space="preserve">ommerce </w:t>
      </w:r>
      <w:r w:rsidR="00EA5CC0">
        <w:rPr>
          <w:rFonts w:ascii="Verdana" w:hAnsi="Verdana" w:cs="Verdana"/>
          <w:sz w:val="20"/>
          <w:szCs w:val="20"/>
        </w:rPr>
        <w:t>1994</w:t>
      </w:r>
    </w:p>
    <w:p w14:paraId="4925A1AD" w14:textId="77777777" w:rsidR="00070424" w:rsidRPr="00520593" w:rsidRDefault="00070424" w:rsidP="00F46307">
      <w:pPr>
        <w:widowControl w:val="0"/>
        <w:numPr>
          <w:ilvl w:val="0"/>
          <w:numId w:val="4"/>
        </w:num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 xml:space="preserve">W.B.B.S.E from </w:t>
      </w:r>
      <w:r w:rsidR="00BB6A91">
        <w:rPr>
          <w:rFonts w:ascii="Verdana" w:hAnsi="Verdana" w:cs="Verdana"/>
          <w:sz w:val="20"/>
          <w:szCs w:val="20"/>
        </w:rPr>
        <w:t xml:space="preserve">R.K. Mission Ashram, </w:t>
      </w:r>
      <w:proofErr w:type="spellStart"/>
      <w:r w:rsidR="00BB6A91">
        <w:rPr>
          <w:rFonts w:ascii="Verdana" w:hAnsi="Verdana" w:cs="Verdana"/>
          <w:sz w:val="20"/>
          <w:szCs w:val="20"/>
        </w:rPr>
        <w:t>Baranagar</w:t>
      </w:r>
      <w:proofErr w:type="spellEnd"/>
      <w:r w:rsidR="00BB6A91" w:rsidRPr="00520593">
        <w:rPr>
          <w:rFonts w:ascii="Verdana" w:hAnsi="Verdana" w:cs="Verdana"/>
          <w:sz w:val="20"/>
          <w:szCs w:val="20"/>
        </w:rPr>
        <w:t>,</w:t>
      </w:r>
      <w:r w:rsidR="00BB6A91">
        <w:rPr>
          <w:rFonts w:ascii="Verdana" w:hAnsi="Verdana" w:cs="Verdana"/>
          <w:sz w:val="20"/>
          <w:szCs w:val="20"/>
        </w:rPr>
        <w:t xml:space="preserve"> Kolkata</w:t>
      </w:r>
      <w:r w:rsidRPr="00520593">
        <w:rPr>
          <w:rFonts w:ascii="Verdana" w:hAnsi="Verdana" w:cs="Verdana"/>
          <w:sz w:val="20"/>
          <w:szCs w:val="20"/>
        </w:rPr>
        <w:t>, 199</w:t>
      </w:r>
      <w:r w:rsidR="00EA5CC0">
        <w:rPr>
          <w:rFonts w:ascii="Verdana" w:hAnsi="Verdana" w:cs="Verdana"/>
          <w:sz w:val="20"/>
          <w:szCs w:val="20"/>
        </w:rPr>
        <w:t>2</w:t>
      </w:r>
    </w:p>
    <w:p w14:paraId="43B849FB" w14:textId="77777777" w:rsidR="007A2833" w:rsidRDefault="007A2833" w:rsidP="00070424">
      <w:pPr>
        <w:tabs>
          <w:tab w:val="left" w:pos="1291"/>
        </w:tabs>
        <w:rPr>
          <w:rFonts w:ascii="Verdana" w:hAnsi="Verdana"/>
          <w:b/>
          <w:sz w:val="6"/>
          <w:szCs w:val="6"/>
        </w:rPr>
      </w:pPr>
    </w:p>
    <w:p w14:paraId="0FFAFDC0" w14:textId="77777777" w:rsidR="005D1854" w:rsidRPr="00A179E4" w:rsidRDefault="005D1854" w:rsidP="005D1854">
      <w:pPr>
        <w:rPr>
          <w:rFonts w:ascii="Verdana" w:hAnsi="Verdana"/>
          <w:sz w:val="10"/>
          <w:szCs w:val="10"/>
        </w:rPr>
      </w:pPr>
    </w:p>
    <w:p w14:paraId="2AE560E1" w14:textId="77777777" w:rsidR="005843AC" w:rsidRPr="00A179E4" w:rsidRDefault="005843AC" w:rsidP="00AE4C01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  <w:lang w:val="en-US"/>
        </w:rPr>
      </w:pPr>
      <w:r w:rsidRPr="00A179E4">
        <w:rPr>
          <w:rFonts w:ascii="Verdana" w:hAnsi="Verdana"/>
          <w:b/>
          <w:sz w:val="20"/>
          <w:szCs w:val="20"/>
          <w:lang w:val="en-US"/>
        </w:rPr>
        <w:t>P</w:t>
      </w:r>
      <w:r w:rsidR="00056798" w:rsidRPr="00A179E4">
        <w:rPr>
          <w:rFonts w:ascii="Verdana" w:hAnsi="Verdana"/>
          <w:b/>
          <w:sz w:val="20"/>
          <w:szCs w:val="20"/>
          <w:lang w:val="en-US"/>
        </w:rPr>
        <w:t>E</w:t>
      </w:r>
      <w:r w:rsidR="00F644E0" w:rsidRPr="00A179E4">
        <w:rPr>
          <w:rFonts w:ascii="Verdana" w:hAnsi="Verdana"/>
          <w:b/>
          <w:sz w:val="20"/>
          <w:szCs w:val="20"/>
          <w:lang w:val="en-US"/>
        </w:rPr>
        <w:t>R</w:t>
      </w:r>
      <w:r w:rsidR="00056798" w:rsidRPr="00A179E4">
        <w:rPr>
          <w:rFonts w:ascii="Verdana" w:hAnsi="Verdana"/>
          <w:b/>
          <w:sz w:val="20"/>
          <w:szCs w:val="20"/>
          <w:lang w:val="en-US"/>
        </w:rPr>
        <w:t xml:space="preserve">SONAL </w:t>
      </w:r>
      <w:r w:rsidR="007F1E6D" w:rsidRPr="00A179E4">
        <w:rPr>
          <w:rFonts w:ascii="Verdana" w:hAnsi="Verdana"/>
          <w:b/>
          <w:sz w:val="20"/>
          <w:szCs w:val="20"/>
          <w:lang w:val="en-US"/>
        </w:rPr>
        <w:t>D</w:t>
      </w:r>
      <w:r w:rsidR="006B6EC8" w:rsidRPr="00A179E4">
        <w:rPr>
          <w:rFonts w:ascii="Verdana" w:hAnsi="Verdana"/>
          <w:b/>
          <w:sz w:val="20"/>
          <w:szCs w:val="20"/>
          <w:lang w:val="en-US"/>
        </w:rPr>
        <w:t>OSSIER</w:t>
      </w:r>
    </w:p>
    <w:p w14:paraId="3CC25F12" w14:textId="77777777" w:rsidR="006E1A18" w:rsidRPr="00A179E4" w:rsidRDefault="006E1A18" w:rsidP="006E1A18">
      <w:pPr>
        <w:rPr>
          <w:rFonts w:ascii="Verdana" w:hAnsi="Verdana"/>
          <w:sz w:val="10"/>
          <w:szCs w:val="10"/>
          <w:lang w:val="en-US"/>
        </w:rPr>
      </w:pPr>
    </w:p>
    <w:p w14:paraId="07C60C62" w14:textId="2FA5F09D" w:rsidR="00433974" w:rsidRPr="00A179E4" w:rsidRDefault="005843AC" w:rsidP="001F622B">
      <w:pPr>
        <w:ind w:left="720"/>
        <w:jc w:val="both"/>
        <w:rPr>
          <w:rFonts w:ascii="Verdana" w:hAnsi="Verdana"/>
          <w:sz w:val="20"/>
          <w:szCs w:val="20"/>
        </w:rPr>
      </w:pPr>
      <w:r w:rsidRPr="00A179E4">
        <w:rPr>
          <w:rFonts w:ascii="Verdana" w:hAnsi="Verdana"/>
          <w:b/>
          <w:bCs/>
          <w:sz w:val="20"/>
          <w:szCs w:val="20"/>
          <w:lang w:val="en-US"/>
        </w:rPr>
        <w:t>Date of Birth</w:t>
      </w:r>
      <w:r w:rsidR="0086327A" w:rsidRPr="00A179E4">
        <w:rPr>
          <w:rFonts w:ascii="Verdana" w:hAnsi="Verdana"/>
          <w:b/>
          <w:bCs/>
          <w:sz w:val="20"/>
          <w:szCs w:val="20"/>
          <w:lang w:val="en-US"/>
        </w:rPr>
        <w:t xml:space="preserve">: </w:t>
      </w:r>
      <w:r w:rsidR="00C362E4" w:rsidRPr="00A179E4">
        <w:rPr>
          <w:rFonts w:ascii="Verdana" w:hAnsi="Verdana"/>
          <w:b/>
          <w:bCs/>
          <w:sz w:val="20"/>
          <w:szCs w:val="20"/>
          <w:lang w:val="en-US"/>
        </w:rPr>
        <w:tab/>
      </w:r>
      <w:r w:rsidR="00C362E4" w:rsidRPr="00A179E4">
        <w:rPr>
          <w:rFonts w:ascii="Verdana" w:hAnsi="Verdana"/>
          <w:sz w:val="20"/>
          <w:szCs w:val="20"/>
          <w:lang w:val="en-US"/>
        </w:rPr>
        <w:tab/>
      </w:r>
      <w:r w:rsidR="00E94A75">
        <w:rPr>
          <w:rFonts w:ascii="Verdana" w:hAnsi="Verdana"/>
          <w:sz w:val="20"/>
          <w:szCs w:val="20"/>
          <w:lang w:val="en-US"/>
        </w:rPr>
        <w:t>15th</w:t>
      </w:r>
      <w:r w:rsidR="00E35DDE">
        <w:rPr>
          <w:rFonts w:ascii="Verdana" w:hAnsi="Verdana"/>
          <w:sz w:val="20"/>
          <w:szCs w:val="20"/>
          <w:lang w:val="en-US"/>
        </w:rPr>
        <w:t xml:space="preserve"> </w:t>
      </w:r>
      <w:r w:rsidR="00A814CD">
        <w:rPr>
          <w:rFonts w:ascii="Verdana" w:hAnsi="Verdana"/>
          <w:sz w:val="20"/>
          <w:szCs w:val="20"/>
          <w:lang w:val="en-US"/>
        </w:rPr>
        <w:t>August</w:t>
      </w:r>
      <w:r w:rsidR="00E35DDE">
        <w:rPr>
          <w:rFonts w:ascii="Verdana" w:hAnsi="Verdana"/>
          <w:sz w:val="20"/>
          <w:szCs w:val="20"/>
          <w:lang w:val="en-US"/>
        </w:rPr>
        <w:t xml:space="preserve"> </w:t>
      </w:r>
      <w:r w:rsidR="00433974" w:rsidRPr="00A179E4">
        <w:rPr>
          <w:rFonts w:ascii="Verdana" w:hAnsi="Verdana"/>
          <w:sz w:val="20"/>
          <w:szCs w:val="20"/>
        </w:rPr>
        <w:t>197</w:t>
      </w:r>
      <w:r w:rsidR="00A814CD">
        <w:rPr>
          <w:rFonts w:ascii="Verdana" w:hAnsi="Verdana"/>
          <w:sz w:val="20"/>
          <w:szCs w:val="20"/>
        </w:rPr>
        <w:t>5</w:t>
      </w:r>
      <w:r w:rsidR="00433974" w:rsidRPr="00A179E4">
        <w:rPr>
          <w:rFonts w:ascii="Verdana" w:hAnsi="Verdana"/>
          <w:sz w:val="20"/>
          <w:szCs w:val="20"/>
        </w:rPr>
        <w:t>.</w:t>
      </w:r>
      <w:r w:rsidR="00433974" w:rsidRPr="00A179E4">
        <w:rPr>
          <w:rFonts w:ascii="Verdana" w:hAnsi="Verdana"/>
          <w:sz w:val="20"/>
          <w:szCs w:val="20"/>
        </w:rPr>
        <w:tab/>
      </w:r>
    </w:p>
    <w:p w14:paraId="53D5D315" w14:textId="7B82787D" w:rsidR="00433974" w:rsidRPr="00A179E4" w:rsidRDefault="007630F1" w:rsidP="001F622B">
      <w:pPr>
        <w:ind w:left="720"/>
        <w:jc w:val="both"/>
        <w:rPr>
          <w:rFonts w:ascii="Verdana" w:hAnsi="Verdana"/>
          <w:sz w:val="20"/>
          <w:szCs w:val="20"/>
        </w:rPr>
      </w:pPr>
      <w:r w:rsidRPr="00A179E4">
        <w:rPr>
          <w:rFonts w:ascii="Verdana" w:hAnsi="Verdana"/>
          <w:b/>
          <w:sz w:val="20"/>
          <w:szCs w:val="20"/>
        </w:rPr>
        <w:t>Fathers Name:</w:t>
      </w:r>
      <w:r w:rsidRPr="00A179E4">
        <w:rPr>
          <w:rFonts w:ascii="Verdana" w:hAnsi="Verdana"/>
          <w:sz w:val="20"/>
          <w:szCs w:val="20"/>
        </w:rPr>
        <w:t xml:space="preserve"> </w:t>
      </w:r>
      <w:r w:rsidRPr="00A179E4">
        <w:rPr>
          <w:rFonts w:ascii="Verdana" w:hAnsi="Verdana"/>
          <w:sz w:val="20"/>
          <w:szCs w:val="20"/>
        </w:rPr>
        <w:tab/>
      </w:r>
      <w:r w:rsidRPr="00A179E4">
        <w:rPr>
          <w:rFonts w:ascii="Verdana" w:hAnsi="Verdana"/>
          <w:sz w:val="20"/>
          <w:szCs w:val="20"/>
        </w:rPr>
        <w:tab/>
      </w:r>
      <w:r w:rsidR="00E94A75">
        <w:rPr>
          <w:rFonts w:ascii="Verdana" w:hAnsi="Verdana"/>
          <w:sz w:val="20"/>
          <w:szCs w:val="20"/>
        </w:rPr>
        <w:t>Catalyst</w:t>
      </w:r>
    </w:p>
    <w:p w14:paraId="4D0FB168" w14:textId="77777777" w:rsidR="007630F1" w:rsidRDefault="007630F1" w:rsidP="001F622B">
      <w:pPr>
        <w:ind w:left="720"/>
        <w:rPr>
          <w:rFonts w:ascii="Verdana" w:hAnsi="Verdana"/>
          <w:color w:val="000000"/>
          <w:sz w:val="20"/>
          <w:szCs w:val="20"/>
          <w:lang w:val="en-US"/>
        </w:rPr>
      </w:pPr>
      <w:r w:rsidRPr="00A179E4">
        <w:rPr>
          <w:rFonts w:ascii="Verdana" w:hAnsi="Verdana"/>
          <w:b/>
          <w:color w:val="000000"/>
          <w:sz w:val="20"/>
          <w:szCs w:val="20"/>
          <w:lang w:val="en-US"/>
        </w:rPr>
        <w:t>Sex:</w:t>
      </w:r>
      <w:r w:rsidRPr="00A179E4">
        <w:rPr>
          <w:rFonts w:ascii="Verdana" w:hAnsi="Verdana"/>
          <w:color w:val="000000"/>
          <w:sz w:val="20"/>
          <w:szCs w:val="20"/>
          <w:lang w:val="en-US"/>
        </w:rPr>
        <w:tab/>
      </w:r>
      <w:r w:rsidRPr="00A179E4">
        <w:rPr>
          <w:rFonts w:ascii="Verdana" w:hAnsi="Verdana"/>
          <w:color w:val="000000"/>
          <w:sz w:val="20"/>
          <w:szCs w:val="20"/>
          <w:lang w:val="en-US"/>
        </w:rPr>
        <w:tab/>
      </w:r>
      <w:r w:rsidRPr="00A179E4">
        <w:rPr>
          <w:rFonts w:ascii="Verdana" w:hAnsi="Verdana"/>
          <w:color w:val="000000"/>
          <w:sz w:val="20"/>
          <w:szCs w:val="20"/>
          <w:lang w:val="en-US"/>
        </w:rPr>
        <w:tab/>
      </w:r>
      <w:r w:rsidRPr="00A179E4">
        <w:rPr>
          <w:rFonts w:ascii="Verdana" w:hAnsi="Verdana"/>
          <w:color w:val="000000"/>
          <w:sz w:val="20"/>
          <w:szCs w:val="20"/>
          <w:lang w:val="en-US"/>
        </w:rPr>
        <w:tab/>
      </w:r>
      <w:r w:rsidR="00F57E53">
        <w:rPr>
          <w:rFonts w:ascii="Verdana" w:hAnsi="Verdana"/>
          <w:color w:val="000000"/>
          <w:sz w:val="20"/>
          <w:szCs w:val="20"/>
          <w:lang w:val="en-US"/>
        </w:rPr>
        <w:t>Male</w:t>
      </w:r>
    </w:p>
    <w:p w14:paraId="6E15C862" w14:textId="77777777" w:rsidR="00E511A2" w:rsidRPr="00A179E4" w:rsidRDefault="00E511A2" w:rsidP="001F622B">
      <w:pPr>
        <w:ind w:left="720"/>
        <w:rPr>
          <w:rFonts w:ascii="Verdana" w:hAnsi="Verdana"/>
          <w:color w:val="000000"/>
          <w:sz w:val="20"/>
          <w:szCs w:val="20"/>
          <w:lang w:val="en-US"/>
        </w:rPr>
      </w:pPr>
      <w:r w:rsidRPr="00A179E4">
        <w:rPr>
          <w:rFonts w:ascii="Verdana" w:hAnsi="Verdana"/>
          <w:b/>
          <w:color w:val="000000"/>
          <w:sz w:val="20"/>
          <w:szCs w:val="20"/>
          <w:lang w:val="en-US"/>
        </w:rPr>
        <w:t xml:space="preserve">Nationality:                      </w:t>
      </w:r>
      <w:r w:rsidR="00DB480B" w:rsidRPr="00A179E4">
        <w:rPr>
          <w:rFonts w:ascii="Verdana" w:hAnsi="Verdana"/>
          <w:b/>
          <w:color w:val="000000"/>
          <w:sz w:val="20"/>
          <w:szCs w:val="20"/>
          <w:lang w:val="en-US"/>
        </w:rPr>
        <w:t xml:space="preserve"> </w:t>
      </w:r>
      <w:r w:rsidRPr="00A179E4">
        <w:rPr>
          <w:rFonts w:ascii="Verdana" w:hAnsi="Verdana"/>
          <w:color w:val="000000"/>
          <w:sz w:val="20"/>
          <w:szCs w:val="20"/>
          <w:lang w:val="en-US"/>
        </w:rPr>
        <w:t>Indian</w:t>
      </w:r>
    </w:p>
    <w:p w14:paraId="54B53D21" w14:textId="77777777" w:rsidR="005843AC" w:rsidRDefault="0088147B" w:rsidP="001F622B">
      <w:pPr>
        <w:ind w:left="720"/>
        <w:rPr>
          <w:rFonts w:ascii="Verdana" w:hAnsi="Verdana"/>
          <w:color w:val="000000"/>
          <w:sz w:val="20"/>
          <w:szCs w:val="20"/>
          <w:lang w:val="en-US"/>
        </w:rPr>
      </w:pPr>
      <w:r w:rsidRPr="00A179E4">
        <w:rPr>
          <w:rFonts w:ascii="Verdana" w:hAnsi="Verdana"/>
          <w:b/>
          <w:color w:val="000000"/>
          <w:sz w:val="20"/>
          <w:szCs w:val="20"/>
          <w:lang w:val="en-US"/>
        </w:rPr>
        <w:t>Marital</w:t>
      </w:r>
      <w:r w:rsidR="00E511A2" w:rsidRPr="00A179E4">
        <w:rPr>
          <w:rFonts w:ascii="Verdana" w:hAnsi="Verdana"/>
          <w:b/>
          <w:color w:val="000000"/>
          <w:sz w:val="20"/>
          <w:szCs w:val="20"/>
          <w:lang w:val="en-US"/>
        </w:rPr>
        <w:t xml:space="preserve"> status:</w:t>
      </w:r>
      <w:r w:rsidR="006B3519" w:rsidRPr="00A179E4">
        <w:rPr>
          <w:rFonts w:ascii="Verdana" w:hAnsi="Verdana"/>
          <w:color w:val="000000"/>
          <w:sz w:val="20"/>
          <w:szCs w:val="20"/>
          <w:lang w:val="en-US"/>
        </w:rPr>
        <w:tab/>
      </w:r>
      <w:r w:rsidR="00E511A2" w:rsidRPr="00A179E4">
        <w:rPr>
          <w:rFonts w:ascii="Verdana" w:hAnsi="Verdana"/>
          <w:color w:val="000000"/>
          <w:sz w:val="20"/>
          <w:szCs w:val="20"/>
          <w:lang w:val="en-US"/>
        </w:rPr>
        <w:t xml:space="preserve">          </w:t>
      </w:r>
      <w:r w:rsidR="00180ABA" w:rsidRPr="00A179E4">
        <w:rPr>
          <w:rFonts w:ascii="Verdana" w:hAnsi="Verdana"/>
          <w:color w:val="000000"/>
          <w:sz w:val="20"/>
          <w:szCs w:val="20"/>
          <w:lang w:val="en-US"/>
        </w:rPr>
        <w:t>Married</w:t>
      </w:r>
    </w:p>
    <w:p w14:paraId="47F6F99F" w14:textId="13F3C98E" w:rsidR="00070424" w:rsidRDefault="00D45DB2" w:rsidP="001F622B">
      <w:pPr>
        <w:ind w:left="720"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b/>
          <w:color w:val="000000"/>
          <w:sz w:val="20"/>
          <w:szCs w:val="20"/>
          <w:lang w:val="en-US"/>
        </w:rPr>
        <w:t>Driving License</w:t>
      </w:r>
      <w:r w:rsidR="00070424">
        <w:rPr>
          <w:rFonts w:ascii="Verdana" w:hAnsi="Verdana"/>
          <w:b/>
          <w:color w:val="000000"/>
          <w:sz w:val="20"/>
          <w:szCs w:val="20"/>
          <w:lang w:val="en-US"/>
        </w:rPr>
        <w:t>:</w:t>
      </w:r>
      <w:r w:rsidR="00070424">
        <w:rPr>
          <w:rFonts w:ascii="Verdana" w:hAnsi="Verdana"/>
          <w:color w:val="000000"/>
          <w:sz w:val="20"/>
          <w:szCs w:val="20"/>
          <w:lang w:val="en-US"/>
        </w:rPr>
        <w:tab/>
      </w:r>
      <w:r w:rsidR="00070424">
        <w:rPr>
          <w:rFonts w:ascii="Verdana" w:hAnsi="Verdana"/>
          <w:color w:val="000000"/>
          <w:sz w:val="20"/>
          <w:szCs w:val="20"/>
          <w:lang w:val="en-US"/>
        </w:rPr>
        <w:tab/>
      </w:r>
      <w:r>
        <w:rPr>
          <w:rFonts w:ascii="Verdana" w:hAnsi="Verdana"/>
          <w:color w:val="000000"/>
          <w:sz w:val="20"/>
          <w:szCs w:val="20"/>
          <w:lang w:val="en-US"/>
        </w:rPr>
        <w:t>WB-24-</w:t>
      </w:r>
      <w:r w:rsidR="00E94A75">
        <w:rPr>
          <w:rFonts w:ascii="Verdana" w:hAnsi="Verdana"/>
          <w:color w:val="000000"/>
          <w:sz w:val="20"/>
          <w:szCs w:val="20"/>
          <w:lang w:val="en-US"/>
        </w:rPr>
        <w:t>034343</w:t>
      </w:r>
    </w:p>
    <w:p w14:paraId="68D33269" w14:textId="77777777" w:rsidR="00DF7DAA" w:rsidRPr="00A179E4" w:rsidRDefault="00C462F7" w:rsidP="001F622B">
      <w:pPr>
        <w:ind w:left="720"/>
        <w:rPr>
          <w:rFonts w:ascii="Verdana" w:hAnsi="Verdana"/>
          <w:color w:val="000000"/>
          <w:sz w:val="20"/>
          <w:szCs w:val="20"/>
          <w:lang w:val="en-US"/>
        </w:rPr>
      </w:pPr>
      <w:r w:rsidRPr="00A179E4">
        <w:rPr>
          <w:rFonts w:ascii="Verdana" w:hAnsi="Verdana"/>
          <w:b/>
          <w:bCs/>
          <w:color w:val="000000"/>
          <w:sz w:val="20"/>
          <w:szCs w:val="20"/>
          <w:lang w:val="en-US"/>
        </w:rPr>
        <w:t>Languages Known:</w:t>
      </w:r>
      <w:r w:rsidR="0086327A" w:rsidRPr="00A179E4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="00D22A93" w:rsidRPr="00A179E4">
        <w:rPr>
          <w:rFonts w:ascii="Verdana" w:hAnsi="Verdana"/>
          <w:color w:val="000000"/>
          <w:sz w:val="20"/>
          <w:szCs w:val="20"/>
          <w:lang w:val="en-US"/>
        </w:rPr>
        <w:tab/>
      </w:r>
      <w:r w:rsidR="00433974" w:rsidRPr="00A179E4">
        <w:rPr>
          <w:rFonts w:ascii="Verdana" w:hAnsi="Verdana"/>
          <w:sz w:val="20"/>
          <w:szCs w:val="20"/>
        </w:rPr>
        <w:t xml:space="preserve">English, </w:t>
      </w:r>
      <w:r w:rsidR="004846A6">
        <w:rPr>
          <w:rFonts w:ascii="Verdana" w:hAnsi="Verdana"/>
          <w:sz w:val="20"/>
          <w:szCs w:val="20"/>
        </w:rPr>
        <w:t>Bengali</w:t>
      </w:r>
      <w:r w:rsidR="00DB480B" w:rsidRPr="00A179E4">
        <w:rPr>
          <w:rFonts w:ascii="Verdana" w:hAnsi="Verdana"/>
          <w:sz w:val="20"/>
          <w:szCs w:val="20"/>
        </w:rPr>
        <w:t xml:space="preserve"> and </w:t>
      </w:r>
      <w:r w:rsidR="004846A6">
        <w:rPr>
          <w:rFonts w:ascii="Verdana" w:hAnsi="Verdana"/>
          <w:sz w:val="20"/>
          <w:szCs w:val="20"/>
        </w:rPr>
        <w:t>Hindi</w:t>
      </w:r>
      <w:r w:rsidR="00997DCD" w:rsidRPr="00A179E4">
        <w:rPr>
          <w:rFonts w:ascii="Verdana" w:hAnsi="Verdana"/>
          <w:color w:val="000000"/>
          <w:sz w:val="20"/>
          <w:szCs w:val="20"/>
          <w:lang w:val="en-US"/>
        </w:rPr>
        <w:t>.</w:t>
      </w:r>
    </w:p>
    <w:p w14:paraId="0941C455" w14:textId="77777777" w:rsidR="00433974" w:rsidRDefault="00E511A2" w:rsidP="009467FE">
      <w:pPr>
        <w:ind w:left="720"/>
        <w:rPr>
          <w:rFonts w:ascii="Verdana" w:hAnsi="Verdana"/>
          <w:sz w:val="20"/>
          <w:szCs w:val="20"/>
        </w:rPr>
      </w:pPr>
      <w:r w:rsidRPr="00A179E4">
        <w:rPr>
          <w:rFonts w:ascii="Verdana" w:hAnsi="Verdana"/>
          <w:b/>
          <w:color w:val="000000"/>
          <w:sz w:val="20"/>
          <w:szCs w:val="20"/>
          <w:lang w:val="en-US"/>
        </w:rPr>
        <w:t>Interests:</w:t>
      </w:r>
      <w:r w:rsidRPr="00A179E4">
        <w:rPr>
          <w:rFonts w:ascii="Verdana" w:hAnsi="Verdana"/>
          <w:color w:val="000000"/>
          <w:sz w:val="20"/>
          <w:szCs w:val="20"/>
          <w:lang w:val="en-US"/>
        </w:rPr>
        <w:t xml:space="preserve">                         </w:t>
      </w:r>
      <w:r w:rsidR="00A814CD">
        <w:rPr>
          <w:rFonts w:ascii="Verdana" w:hAnsi="Verdana"/>
          <w:color w:val="000000"/>
          <w:sz w:val="20"/>
          <w:szCs w:val="20"/>
          <w:lang w:val="en-US"/>
        </w:rPr>
        <w:t xml:space="preserve">Reading Newspaper, watching movies, </w:t>
      </w:r>
      <w:proofErr w:type="gramStart"/>
      <w:r w:rsidR="00A814CD">
        <w:rPr>
          <w:rFonts w:ascii="Verdana" w:hAnsi="Verdana"/>
          <w:color w:val="000000"/>
          <w:sz w:val="20"/>
          <w:szCs w:val="20"/>
          <w:lang w:val="en-US"/>
        </w:rPr>
        <w:t>Travelling</w:t>
      </w:r>
      <w:r w:rsidR="00AE67F3">
        <w:rPr>
          <w:rFonts w:ascii="Verdana" w:hAnsi="Verdana"/>
          <w:color w:val="000000"/>
          <w:sz w:val="20"/>
          <w:szCs w:val="20"/>
          <w:lang w:val="en-US"/>
        </w:rPr>
        <w:t xml:space="preserve">, </w:t>
      </w:r>
      <w:r w:rsidR="003A26BE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="00004EEC">
        <w:rPr>
          <w:rFonts w:ascii="Verdana" w:hAnsi="Verdana"/>
          <w:sz w:val="20"/>
          <w:szCs w:val="20"/>
        </w:rPr>
        <w:t>Listening</w:t>
      </w:r>
      <w:proofErr w:type="gramEnd"/>
      <w:r w:rsidR="00004EEC">
        <w:rPr>
          <w:rFonts w:ascii="Verdana" w:hAnsi="Verdana"/>
          <w:sz w:val="20"/>
          <w:szCs w:val="20"/>
        </w:rPr>
        <w:t xml:space="preserve"> music and T</w:t>
      </w:r>
      <w:r w:rsidR="00433974" w:rsidRPr="00A179E4">
        <w:rPr>
          <w:rFonts w:ascii="Verdana" w:hAnsi="Verdana"/>
          <w:sz w:val="20"/>
          <w:szCs w:val="20"/>
        </w:rPr>
        <w:t>aking part in social activities.</w:t>
      </w:r>
    </w:p>
    <w:p w14:paraId="3B15B0B8" w14:textId="5026519D" w:rsidR="009467FE" w:rsidRDefault="009467FE" w:rsidP="009467FE">
      <w:pPr>
        <w:ind w:left="720"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b/>
          <w:color w:val="000000"/>
          <w:sz w:val="20"/>
          <w:szCs w:val="20"/>
          <w:lang w:val="en-US"/>
        </w:rPr>
        <w:t xml:space="preserve">Preferred Job Location: </w:t>
      </w:r>
      <w:r>
        <w:rPr>
          <w:rFonts w:ascii="Verdana" w:hAnsi="Verdana"/>
          <w:b/>
          <w:color w:val="000000"/>
          <w:sz w:val="20"/>
          <w:szCs w:val="20"/>
          <w:lang w:val="en-US"/>
        </w:rPr>
        <w:tab/>
      </w:r>
      <w:r w:rsidR="00E94A75">
        <w:rPr>
          <w:rFonts w:ascii="Verdana" w:hAnsi="Verdana"/>
          <w:color w:val="000000"/>
          <w:sz w:val="20"/>
          <w:szCs w:val="20"/>
          <w:lang w:val="en-US"/>
        </w:rPr>
        <w:t>Mumbai</w:t>
      </w:r>
      <w:r w:rsidR="00E47085">
        <w:rPr>
          <w:rFonts w:ascii="Verdana" w:hAnsi="Verdana"/>
          <w:color w:val="000000"/>
          <w:sz w:val="20"/>
          <w:szCs w:val="20"/>
          <w:lang w:val="en-US"/>
        </w:rPr>
        <w:t xml:space="preserve">, </w:t>
      </w:r>
      <w:r w:rsidR="00E94A75">
        <w:rPr>
          <w:rFonts w:ascii="Verdana" w:hAnsi="Verdana"/>
          <w:color w:val="000000"/>
          <w:sz w:val="20"/>
          <w:szCs w:val="20"/>
          <w:lang w:val="en-US"/>
        </w:rPr>
        <w:t>Bangalore</w:t>
      </w:r>
      <w:r w:rsidR="00E47085">
        <w:rPr>
          <w:rFonts w:ascii="Verdana" w:hAnsi="Verdana"/>
          <w:color w:val="000000"/>
          <w:sz w:val="20"/>
          <w:szCs w:val="20"/>
          <w:lang w:val="en-US"/>
        </w:rPr>
        <w:t>.</w:t>
      </w:r>
    </w:p>
    <w:p w14:paraId="4A295364" w14:textId="77777777" w:rsidR="009467FE" w:rsidRPr="00E675D4" w:rsidRDefault="009467FE" w:rsidP="001F622B">
      <w:pPr>
        <w:ind w:left="720"/>
        <w:rPr>
          <w:rFonts w:ascii="Verdana" w:hAnsi="Verdana"/>
          <w:sz w:val="6"/>
          <w:szCs w:val="6"/>
        </w:rPr>
      </w:pPr>
    </w:p>
    <w:p w14:paraId="2E710749" w14:textId="77777777" w:rsidR="00E8540E" w:rsidRDefault="00E8540E" w:rsidP="005C3986">
      <w:pPr>
        <w:rPr>
          <w:rFonts w:ascii="Verdana" w:hAnsi="Verdana"/>
          <w:color w:val="000000"/>
          <w:sz w:val="20"/>
          <w:szCs w:val="20"/>
          <w:lang w:val="en-US"/>
        </w:rPr>
      </w:pPr>
    </w:p>
    <w:p w14:paraId="41313AD6" w14:textId="77777777" w:rsidR="00E511A2" w:rsidRPr="00A179E4" w:rsidRDefault="00E511A2" w:rsidP="005C3986">
      <w:pPr>
        <w:rPr>
          <w:rFonts w:ascii="Verdana" w:hAnsi="Verdana"/>
          <w:color w:val="000000"/>
          <w:sz w:val="20"/>
          <w:szCs w:val="20"/>
          <w:lang w:val="en-US"/>
        </w:rPr>
      </w:pPr>
      <w:r w:rsidRPr="00A179E4">
        <w:rPr>
          <w:rFonts w:ascii="Verdana" w:hAnsi="Verdana"/>
          <w:color w:val="000000"/>
          <w:sz w:val="20"/>
          <w:szCs w:val="20"/>
          <w:lang w:val="en-US"/>
        </w:rPr>
        <w:t>Date:</w:t>
      </w:r>
    </w:p>
    <w:p w14:paraId="18AAE9E1" w14:textId="77777777" w:rsidR="00862A59" w:rsidRDefault="00E511A2" w:rsidP="005C3986">
      <w:pPr>
        <w:rPr>
          <w:rFonts w:ascii="Verdana" w:hAnsi="Verdana"/>
          <w:color w:val="000000"/>
          <w:sz w:val="20"/>
          <w:szCs w:val="20"/>
          <w:lang w:val="en-US"/>
        </w:rPr>
      </w:pPr>
      <w:r w:rsidRPr="00A179E4">
        <w:rPr>
          <w:rFonts w:ascii="Verdana" w:hAnsi="Verdana"/>
          <w:color w:val="000000"/>
          <w:sz w:val="20"/>
          <w:szCs w:val="20"/>
          <w:lang w:val="en-US"/>
        </w:rPr>
        <w:t>Place:                                                                                                            Signat</w:t>
      </w:r>
      <w:r w:rsidR="00E675D4">
        <w:rPr>
          <w:rFonts w:ascii="Verdana" w:hAnsi="Verdana"/>
          <w:color w:val="000000"/>
          <w:sz w:val="20"/>
          <w:szCs w:val="20"/>
          <w:lang w:val="en-US"/>
        </w:rPr>
        <w:t>ure</w:t>
      </w:r>
    </w:p>
    <w:sectPr w:rsidR="00862A59" w:rsidSect="009331EE">
      <w:type w:val="continuous"/>
      <w:pgSz w:w="11909" w:h="16560" w:code="9"/>
      <w:pgMar w:top="720" w:right="720" w:bottom="720" w:left="720" w:header="720" w:footer="26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5CC44" w14:textId="77777777" w:rsidR="00864345" w:rsidRDefault="00864345">
      <w:r>
        <w:separator/>
      </w:r>
    </w:p>
  </w:endnote>
  <w:endnote w:type="continuationSeparator" w:id="0">
    <w:p w14:paraId="3C7D5716" w14:textId="77777777" w:rsidR="00864345" w:rsidRDefault="00864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C511D" w14:textId="77777777" w:rsidR="00864345" w:rsidRDefault="00864345">
      <w:r>
        <w:separator/>
      </w:r>
    </w:p>
  </w:footnote>
  <w:footnote w:type="continuationSeparator" w:id="0">
    <w:p w14:paraId="12869A27" w14:textId="77777777" w:rsidR="00864345" w:rsidRDefault="00864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"/>
      <w:lvlJc w:val="left"/>
      <w:pPr>
        <w:tabs>
          <w:tab w:val="num" w:pos="288"/>
        </w:tabs>
        <w:ind w:left="288" w:hanging="288"/>
      </w:pPr>
      <w:rPr>
        <w:rFonts w:ascii="Wingdings" w:hAnsi="Wingdings"/>
      </w:rPr>
    </w:lvl>
  </w:abstractNum>
  <w:abstractNum w:abstractNumId="3" w15:restartNumberingAfterBreak="0">
    <w:nsid w:val="0B8815DB"/>
    <w:multiLevelType w:val="hybridMultilevel"/>
    <w:tmpl w:val="635A1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60858"/>
    <w:multiLevelType w:val="hybridMultilevel"/>
    <w:tmpl w:val="76E6D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5123A"/>
    <w:multiLevelType w:val="hybridMultilevel"/>
    <w:tmpl w:val="E5CA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22FEA"/>
    <w:multiLevelType w:val="hybridMultilevel"/>
    <w:tmpl w:val="AC363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904EF"/>
    <w:multiLevelType w:val="hybridMultilevel"/>
    <w:tmpl w:val="D2244C0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420988"/>
    <w:multiLevelType w:val="hybridMultilevel"/>
    <w:tmpl w:val="C24C6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6579D1"/>
    <w:multiLevelType w:val="hybridMultilevel"/>
    <w:tmpl w:val="55DA128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1E0559F"/>
    <w:multiLevelType w:val="hybridMultilevel"/>
    <w:tmpl w:val="6B9EF1F2"/>
    <w:lvl w:ilvl="0" w:tplc="71F2B6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70E11"/>
    <w:multiLevelType w:val="hybridMultilevel"/>
    <w:tmpl w:val="A888F708"/>
    <w:lvl w:ilvl="0" w:tplc="CDFA82A4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i w:val="0"/>
        <w:color w:val="auto"/>
        <w:sz w:val="20"/>
        <w:szCs w:val="20"/>
      </w:rPr>
    </w:lvl>
    <w:lvl w:ilvl="1" w:tplc="C932F626">
      <w:start w:val="1"/>
      <w:numFmt w:val="bullet"/>
      <w:lvlText w:val=""/>
      <w:lvlJc w:val="left"/>
      <w:pPr>
        <w:tabs>
          <w:tab w:val="num" w:pos="1368"/>
        </w:tabs>
        <w:ind w:left="1368" w:hanging="288"/>
      </w:pPr>
      <w:rPr>
        <w:rFonts w:ascii="Wingdings" w:hAnsi="Wingdings" w:hint="default"/>
        <w:b w:val="0"/>
        <w:i w:val="0"/>
        <w:color w:val="000000"/>
        <w:sz w:val="20"/>
        <w:szCs w:val="20"/>
      </w:rPr>
    </w:lvl>
    <w:lvl w:ilvl="2" w:tplc="4F0E4656">
      <w:start w:val="200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rebuchet MS" w:eastAsia="Times New Roman" w:hAnsi="Trebuchet MS" w:cs="Times New Roman" w:hint="default"/>
        <w:b/>
        <w:color w:val="000000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7D47E9"/>
    <w:multiLevelType w:val="hybridMultilevel"/>
    <w:tmpl w:val="D632D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57AE1"/>
    <w:multiLevelType w:val="hybridMultilevel"/>
    <w:tmpl w:val="D3EA3C9E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  <w:color w:val="auto"/>
        <w:sz w:val="20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3AD77B4"/>
    <w:multiLevelType w:val="hybridMultilevel"/>
    <w:tmpl w:val="DEB680CC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357CF"/>
    <w:multiLevelType w:val="hybridMultilevel"/>
    <w:tmpl w:val="BB6480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7710454">
    <w:abstractNumId w:val="14"/>
  </w:num>
  <w:num w:numId="2" w16cid:durableId="1691763236">
    <w:abstractNumId w:val="15"/>
  </w:num>
  <w:num w:numId="3" w16cid:durableId="338583449">
    <w:abstractNumId w:val="13"/>
  </w:num>
  <w:num w:numId="4" w16cid:durableId="1869559136">
    <w:abstractNumId w:val="4"/>
  </w:num>
  <w:num w:numId="5" w16cid:durableId="1426420754">
    <w:abstractNumId w:val="6"/>
  </w:num>
  <w:num w:numId="6" w16cid:durableId="1687437776">
    <w:abstractNumId w:val="5"/>
  </w:num>
  <w:num w:numId="7" w16cid:durableId="1310282487">
    <w:abstractNumId w:val="12"/>
  </w:num>
  <w:num w:numId="8" w16cid:durableId="1300693717">
    <w:abstractNumId w:val="3"/>
  </w:num>
  <w:num w:numId="9" w16cid:durableId="1657684223">
    <w:abstractNumId w:val="7"/>
  </w:num>
  <w:num w:numId="10" w16cid:durableId="699235778">
    <w:abstractNumId w:val="8"/>
  </w:num>
  <w:num w:numId="11" w16cid:durableId="1809473912">
    <w:abstractNumId w:val="9"/>
  </w:num>
  <w:num w:numId="12" w16cid:durableId="519319980">
    <w:abstractNumId w:val="11"/>
  </w:num>
  <w:num w:numId="13" w16cid:durableId="968364176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999"/>
    <w:rsid w:val="000021FB"/>
    <w:rsid w:val="00003942"/>
    <w:rsid w:val="00004EEC"/>
    <w:rsid w:val="0000655F"/>
    <w:rsid w:val="00006943"/>
    <w:rsid w:val="00007DAB"/>
    <w:rsid w:val="00007DB9"/>
    <w:rsid w:val="00007E60"/>
    <w:rsid w:val="00010221"/>
    <w:rsid w:val="000105A5"/>
    <w:rsid w:val="00010611"/>
    <w:rsid w:val="00010B68"/>
    <w:rsid w:val="00011873"/>
    <w:rsid w:val="00012B5A"/>
    <w:rsid w:val="000130B3"/>
    <w:rsid w:val="00014084"/>
    <w:rsid w:val="00015E80"/>
    <w:rsid w:val="00017A8B"/>
    <w:rsid w:val="00020016"/>
    <w:rsid w:val="000211FF"/>
    <w:rsid w:val="000213F6"/>
    <w:rsid w:val="00023D13"/>
    <w:rsid w:val="00026451"/>
    <w:rsid w:val="000266CF"/>
    <w:rsid w:val="000279F7"/>
    <w:rsid w:val="00031493"/>
    <w:rsid w:val="00032861"/>
    <w:rsid w:val="00032AE6"/>
    <w:rsid w:val="00035F65"/>
    <w:rsid w:val="00037DCD"/>
    <w:rsid w:val="00041702"/>
    <w:rsid w:val="000424C7"/>
    <w:rsid w:val="00043E5A"/>
    <w:rsid w:val="00044053"/>
    <w:rsid w:val="000453ED"/>
    <w:rsid w:val="00046381"/>
    <w:rsid w:val="00046A6C"/>
    <w:rsid w:val="00047519"/>
    <w:rsid w:val="00051E01"/>
    <w:rsid w:val="00056798"/>
    <w:rsid w:val="00056930"/>
    <w:rsid w:val="00056BCE"/>
    <w:rsid w:val="00056F43"/>
    <w:rsid w:val="00057024"/>
    <w:rsid w:val="000571A1"/>
    <w:rsid w:val="000573F4"/>
    <w:rsid w:val="00057FF0"/>
    <w:rsid w:val="000621B9"/>
    <w:rsid w:val="00063AAD"/>
    <w:rsid w:val="00063E51"/>
    <w:rsid w:val="00070424"/>
    <w:rsid w:val="00072330"/>
    <w:rsid w:val="000737CF"/>
    <w:rsid w:val="000755CF"/>
    <w:rsid w:val="00075BD6"/>
    <w:rsid w:val="00076395"/>
    <w:rsid w:val="000809CA"/>
    <w:rsid w:val="00081DBC"/>
    <w:rsid w:val="0008299D"/>
    <w:rsid w:val="00083BCB"/>
    <w:rsid w:val="000843D5"/>
    <w:rsid w:val="00086CA6"/>
    <w:rsid w:val="00090666"/>
    <w:rsid w:val="00092FC7"/>
    <w:rsid w:val="00093305"/>
    <w:rsid w:val="00093D38"/>
    <w:rsid w:val="000940C3"/>
    <w:rsid w:val="00094D34"/>
    <w:rsid w:val="000A0BFB"/>
    <w:rsid w:val="000A2333"/>
    <w:rsid w:val="000A2EF6"/>
    <w:rsid w:val="000A3409"/>
    <w:rsid w:val="000A4AC4"/>
    <w:rsid w:val="000A7D96"/>
    <w:rsid w:val="000B1E20"/>
    <w:rsid w:val="000B44C1"/>
    <w:rsid w:val="000B56BE"/>
    <w:rsid w:val="000C1069"/>
    <w:rsid w:val="000C1551"/>
    <w:rsid w:val="000C2698"/>
    <w:rsid w:val="000C2A43"/>
    <w:rsid w:val="000C2BDA"/>
    <w:rsid w:val="000C3BD0"/>
    <w:rsid w:val="000C4701"/>
    <w:rsid w:val="000C7073"/>
    <w:rsid w:val="000C7F67"/>
    <w:rsid w:val="000D07FF"/>
    <w:rsid w:val="000D16E8"/>
    <w:rsid w:val="000D17A6"/>
    <w:rsid w:val="000D1B66"/>
    <w:rsid w:val="000D735A"/>
    <w:rsid w:val="000E0560"/>
    <w:rsid w:val="000E16FD"/>
    <w:rsid w:val="000E1800"/>
    <w:rsid w:val="000E256F"/>
    <w:rsid w:val="000E2C29"/>
    <w:rsid w:val="000E4D20"/>
    <w:rsid w:val="000E51E7"/>
    <w:rsid w:val="000E67EB"/>
    <w:rsid w:val="000F4F55"/>
    <w:rsid w:val="0010148C"/>
    <w:rsid w:val="00101738"/>
    <w:rsid w:val="00101F8E"/>
    <w:rsid w:val="00102AAE"/>
    <w:rsid w:val="001030BD"/>
    <w:rsid w:val="0010383C"/>
    <w:rsid w:val="0010505F"/>
    <w:rsid w:val="00105DE4"/>
    <w:rsid w:val="00107ADF"/>
    <w:rsid w:val="0011033D"/>
    <w:rsid w:val="00110BDD"/>
    <w:rsid w:val="001123B8"/>
    <w:rsid w:val="00114670"/>
    <w:rsid w:val="00116619"/>
    <w:rsid w:val="00116BA3"/>
    <w:rsid w:val="00121CBA"/>
    <w:rsid w:val="001267AA"/>
    <w:rsid w:val="00126808"/>
    <w:rsid w:val="00126E48"/>
    <w:rsid w:val="00127A74"/>
    <w:rsid w:val="00127C4D"/>
    <w:rsid w:val="00127C97"/>
    <w:rsid w:val="00130DBE"/>
    <w:rsid w:val="001339A4"/>
    <w:rsid w:val="00134C65"/>
    <w:rsid w:val="00135315"/>
    <w:rsid w:val="00135546"/>
    <w:rsid w:val="001411B4"/>
    <w:rsid w:val="00144DB2"/>
    <w:rsid w:val="00145DE6"/>
    <w:rsid w:val="00147040"/>
    <w:rsid w:val="001520C4"/>
    <w:rsid w:val="001534E2"/>
    <w:rsid w:val="0015470E"/>
    <w:rsid w:val="0016029C"/>
    <w:rsid w:val="00163E48"/>
    <w:rsid w:val="00165CD6"/>
    <w:rsid w:val="00165D3A"/>
    <w:rsid w:val="0016671B"/>
    <w:rsid w:val="00167088"/>
    <w:rsid w:val="00167F24"/>
    <w:rsid w:val="00175E3B"/>
    <w:rsid w:val="0017669E"/>
    <w:rsid w:val="0017726B"/>
    <w:rsid w:val="00180ABA"/>
    <w:rsid w:val="00181C49"/>
    <w:rsid w:val="00183999"/>
    <w:rsid w:val="001839F9"/>
    <w:rsid w:val="00183BE4"/>
    <w:rsid w:val="00183E6E"/>
    <w:rsid w:val="00185343"/>
    <w:rsid w:val="001856F2"/>
    <w:rsid w:val="00185AE5"/>
    <w:rsid w:val="0019121B"/>
    <w:rsid w:val="0019137B"/>
    <w:rsid w:val="00191B8C"/>
    <w:rsid w:val="00192266"/>
    <w:rsid w:val="001923AD"/>
    <w:rsid w:val="00192525"/>
    <w:rsid w:val="00194391"/>
    <w:rsid w:val="001947C6"/>
    <w:rsid w:val="00194B60"/>
    <w:rsid w:val="00194C0A"/>
    <w:rsid w:val="00197174"/>
    <w:rsid w:val="001A3BDA"/>
    <w:rsid w:val="001A3E79"/>
    <w:rsid w:val="001A54F4"/>
    <w:rsid w:val="001B1744"/>
    <w:rsid w:val="001B1C2F"/>
    <w:rsid w:val="001B278D"/>
    <w:rsid w:val="001B28B8"/>
    <w:rsid w:val="001B28E0"/>
    <w:rsid w:val="001B290C"/>
    <w:rsid w:val="001B2D05"/>
    <w:rsid w:val="001B46E3"/>
    <w:rsid w:val="001B5D13"/>
    <w:rsid w:val="001B64EA"/>
    <w:rsid w:val="001B7220"/>
    <w:rsid w:val="001C2AF6"/>
    <w:rsid w:val="001C359C"/>
    <w:rsid w:val="001C4A08"/>
    <w:rsid w:val="001C7C19"/>
    <w:rsid w:val="001D1307"/>
    <w:rsid w:val="001D2BBA"/>
    <w:rsid w:val="001D3676"/>
    <w:rsid w:val="001D3E2E"/>
    <w:rsid w:val="001D481B"/>
    <w:rsid w:val="001D5381"/>
    <w:rsid w:val="001D7809"/>
    <w:rsid w:val="001E02DA"/>
    <w:rsid w:val="001E06A2"/>
    <w:rsid w:val="001E3D09"/>
    <w:rsid w:val="001E7E9E"/>
    <w:rsid w:val="001F08F0"/>
    <w:rsid w:val="001F1FE9"/>
    <w:rsid w:val="001F35D6"/>
    <w:rsid w:val="001F543D"/>
    <w:rsid w:val="001F622B"/>
    <w:rsid w:val="001F6E0B"/>
    <w:rsid w:val="002007AF"/>
    <w:rsid w:val="00200A59"/>
    <w:rsid w:val="0020390D"/>
    <w:rsid w:val="00203A49"/>
    <w:rsid w:val="002050DC"/>
    <w:rsid w:val="00205579"/>
    <w:rsid w:val="00207DA3"/>
    <w:rsid w:val="002115C1"/>
    <w:rsid w:val="00211608"/>
    <w:rsid w:val="0021274E"/>
    <w:rsid w:val="00213648"/>
    <w:rsid w:val="00214293"/>
    <w:rsid w:val="002159D7"/>
    <w:rsid w:val="00215DBF"/>
    <w:rsid w:val="00216BEF"/>
    <w:rsid w:val="00221D6F"/>
    <w:rsid w:val="002231D6"/>
    <w:rsid w:val="00224D6B"/>
    <w:rsid w:val="00224DDB"/>
    <w:rsid w:val="00225CD9"/>
    <w:rsid w:val="00227337"/>
    <w:rsid w:val="00227770"/>
    <w:rsid w:val="002305D3"/>
    <w:rsid w:val="002324AA"/>
    <w:rsid w:val="00232CFE"/>
    <w:rsid w:val="002332DF"/>
    <w:rsid w:val="00235594"/>
    <w:rsid w:val="00240452"/>
    <w:rsid w:val="00243237"/>
    <w:rsid w:val="00244EA0"/>
    <w:rsid w:val="00245FE6"/>
    <w:rsid w:val="00246A07"/>
    <w:rsid w:val="00246EFD"/>
    <w:rsid w:val="00250833"/>
    <w:rsid w:val="00250F26"/>
    <w:rsid w:val="002516A0"/>
    <w:rsid w:val="00252BAD"/>
    <w:rsid w:val="002538E6"/>
    <w:rsid w:val="00253CC4"/>
    <w:rsid w:val="002549D8"/>
    <w:rsid w:val="00254FAA"/>
    <w:rsid w:val="0025585E"/>
    <w:rsid w:val="00255B3F"/>
    <w:rsid w:val="00256300"/>
    <w:rsid w:val="00260566"/>
    <w:rsid w:val="00260A65"/>
    <w:rsid w:val="0026396B"/>
    <w:rsid w:val="00263B32"/>
    <w:rsid w:val="00264E65"/>
    <w:rsid w:val="002711F2"/>
    <w:rsid w:val="00271EDE"/>
    <w:rsid w:val="00273358"/>
    <w:rsid w:val="0027393B"/>
    <w:rsid w:val="0027473D"/>
    <w:rsid w:val="00274DD4"/>
    <w:rsid w:val="002767D2"/>
    <w:rsid w:val="00277BCA"/>
    <w:rsid w:val="002815B7"/>
    <w:rsid w:val="002819D3"/>
    <w:rsid w:val="00282812"/>
    <w:rsid w:val="00285138"/>
    <w:rsid w:val="00286116"/>
    <w:rsid w:val="00287169"/>
    <w:rsid w:val="0028731F"/>
    <w:rsid w:val="00291FCD"/>
    <w:rsid w:val="002922A6"/>
    <w:rsid w:val="00292912"/>
    <w:rsid w:val="002936D6"/>
    <w:rsid w:val="00293938"/>
    <w:rsid w:val="00294CCF"/>
    <w:rsid w:val="00294F92"/>
    <w:rsid w:val="0029511D"/>
    <w:rsid w:val="002974B9"/>
    <w:rsid w:val="002A0690"/>
    <w:rsid w:val="002A08AF"/>
    <w:rsid w:val="002A20B5"/>
    <w:rsid w:val="002A30B3"/>
    <w:rsid w:val="002A3348"/>
    <w:rsid w:val="002A3398"/>
    <w:rsid w:val="002A5D2A"/>
    <w:rsid w:val="002B01DE"/>
    <w:rsid w:val="002B032F"/>
    <w:rsid w:val="002B1415"/>
    <w:rsid w:val="002B2647"/>
    <w:rsid w:val="002B3B73"/>
    <w:rsid w:val="002B4F00"/>
    <w:rsid w:val="002B551E"/>
    <w:rsid w:val="002B775F"/>
    <w:rsid w:val="002C1121"/>
    <w:rsid w:val="002C226C"/>
    <w:rsid w:val="002C242D"/>
    <w:rsid w:val="002C4028"/>
    <w:rsid w:val="002C4867"/>
    <w:rsid w:val="002C7B3C"/>
    <w:rsid w:val="002D06C8"/>
    <w:rsid w:val="002D2015"/>
    <w:rsid w:val="002D4C06"/>
    <w:rsid w:val="002D5B03"/>
    <w:rsid w:val="002D5EBD"/>
    <w:rsid w:val="002D6006"/>
    <w:rsid w:val="002D6A2C"/>
    <w:rsid w:val="002D6CD8"/>
    <w:rsid w:val="002D7D8E"/>
    <w:rsid w:val="002E14A7"/>
    <w:rsid w:val="002E16B2"/>
    <w:rsid w:val="002E19D5"/>
    <w:rsid w:val="002E2384"/>
    <w:rsid w:val="002E338E"/>
    <w:rsid w:val="002E60EA"/>
    <w:rsid w:val="002E639F"/>
    <w:rsid w:val="002F0D71"/>
    <w:rsid w:val="002F1AEF"/>
    <w:rsid w:val="002F28B5"/>
    <w:rsid w:val="002F36F8"/>
    <w:rsid w:val="002F3851"/>
    <w:rsid w:val="002F3E04"/>
    <w:rsid w:val="002F5A28"/>
    <w:rsid w:val="002F7330"/>
    <w:rsid w:val="002F775B"/>
    <w:rsid w:val="00300F8A"/>
    <w:rsid w:val="003012A6"/>
    <w:rsid w:val="00301819"/>
    <w:rsid w:val="00301B2E"/>
    <w:rsid w:val="00302397"/>
    <w:rsid w:val="00302564"/>
    <w:rsid w:val="00302E48"/>
    <w:rsid w:val="0031040B"/>
    <w:rsid w:val="0031145D"/>
    <w:rsid w:val="003114F3"/>
    <w:rsid w:val="00312A96"/>
    <w:rsid w:val="0031318B"/>
    <w:rsid w:val="003140C9"/>
    <w:rsid w:val="003157B5"/>
    <w:rsid w:val="00321563"/>
    <w:rsid w:val="00322CE9"/>
    <w:rsid w:val="00323701"/>
    <w:rsid w:val="00324B1C"/>
    <w:rsid w:val="003258CE"/>
    <w:rsid w:val="00326F6C"/>
    <w:rsid w:val="00327B3A"/>
    <w:rsid w:val="00330E4A"/>
    <w:rsid w:val="00331229"/>
    <w:rsid w:val="00331287"/>
    <w:rsid w:val="003312A7"/>
    <w:rsid w:val="00331A57"/>
    <w:rsid w:val="00332D17"/>
    <w:rsid w:val="00333703"/>
    <w:rsid w:val="00333AF7"/>
    <w:rsid w:val="003346AF"/>
    <w:rsid w:val="003350FF"/>
    <w:rsid w:val="00335374"/>
    <w:rsid w:val="00335577"/>
    <w:rsid w:val="003370EC"/>
    <w:rsid w:val="0034059D"/>
    <w:rsid w:val="00341088"/>
    <w:rsid w:val="003460CB"/>
    <w:rsid w:val="00347414"/>
    <w:rsid w:val="00352E95"/>
    <w:rsid w:val="003538D2"/>
    <w:rsid w:val="003539AD"/>
    <w:rsid w:val="0035438A"/>
    <w:rsid w:val="00354BAF"/>
    <w:rsid w:val="0035597A"/>
    <w:rsid w:val="003561B4"/>
    <w:rsid w:val="00356442"/>
    <w:rsid w:val="003577EB"/>
    <w:rsid w:val="00357E7F"/>
    <w:rsid w:val="00357F39"/>
    <w:rsid w:val="00360832"/>
    <w:rsid w:val="00362D24"/>
    <w:rsid w:val="00363173"/>
    <w:rsid w:val="003631D3"/>
    <w:rsid w:val="00363D06"/>
    <w:rsid w:val="003651EB"/>
    <w:rsid w:val="003704B5"/>
    <w:rsid w:val="00372096"/>
    <w:rsid w:val="00372C41"/>
    <w:rsid w:val="00377CDE"/>
    <w:rsid w:val="00380439"/>
    <w:rsid w:val="00381B3D"/>
    <w:rsid w:val="00382314"/>
    <w:rsid w:val="00382F15"/>
    <w:rsid w:val="0038303B"/>
    <w:rsid w:val="00384ACC"/>
    <w:rsid w:val="0038648E"/>
    <w:rsid w:val="003870A8"/>
    <w:rsid w:val="00390A32"/>
    <w:rsid w:val="00393B11"/>
    <w:rsid w:val="003A0B10"/>
    <w:rsid w:val="003A1E17"/>
    <w:rsid w:val="003A23FA"/>
    <w:rsid w:val="003A26BE"/>
    <w:rsid w:val="003A53F6"/>
    <w:rsid w:val="003A564B"/>
    <w:rsid w:val="003A60F0"/>
    <w:rsid w:val="003A7E03"/>
    <w:rsid w:val="003B2747"/>
    <w:rsid w:val="003B34C2"/>
    <w:rsid w:val="003C0BFD"/>
    <w:rsid w:val="003C39E1"/>
    <w:rsid w:val="003C3BDC"/>
    <w:rsid w:val="003C57E7"/>
    <w:rsid w:val="003C691F"/>
    <w:rsid w:val="003D0072"/>
    <w:rsid w:val="003D1409"/>
    <w:rsid w:val="003D31F3"/>
    <w:rsid w:val="003D3310"/>
    <w:rsid w:val="003D39D4"/>
    <w:rsid w:val="003D4BBA"/>
    <w:rsid w:val="003D5657"/>
    <w:rsid w:val="003D5EC8"/>
    <w:rsid w:val="003D6081"/>
    <w:rsid w:val="003D6D9E"/>
    <w:rsid w:val="003D7B09"/>
    <w:rsid w:val="003D7F02"/>
    <w:rsid w:val="003E09AF"/>
    <w:rsid w:val="003E1574"/>
    <w:rsid w:val="003E1718"/>
    <w:rsid w:val="003E249C"/>
    <w:rsid w:val="003E3393"/>
    <w:rsid w:val="003E4283"/>
    <w:rsid w:val="003E6AC9"/>
    <w:rsid w:val="003E6B40"/>
    <w:rsid w:val="003E6F3F"/>
    <w:rsid w:val="003F0DE1"/>
    <w:rsid w:val="003F0E0E"/>
    <w:rsid w:val="003F19FF"/>
    <w:rsid w:val="003F1B2C"/>
    <w:rsid w:val="003F364E"/>
    <w:rsid w:val="003F40E0"/>
    <w:rsid w:val="003F4BA9"/>
    <w:rsid w:val="003F5394"/>
    <w:rsid w:val="003F56F1"/>
    <w:rsid w:val="003F7028"/>
    <w:rsid w:val="004002D9"/>
    <w:rsid w:val="004018F7"/>
    <w:rsid w:val="00402CDD"/>
    <w:rsid w:val="00403F4A"/>
    <w:rsid w:val="004058CE"/>
    <w:rsid w:val="00407376"/>
    <w:rsid w:val="00407A49"/>
    <w:rsid w:val="00407DDE"/>
    <w:rsid w:val="00410222"/>
    <w:rsid w:val="00410B37"/>
    <w:rsid w:val="00411376"/>
    <w:rsid w:val="00411A3E"/>
    <w:rsid w:val="00411E22"/>
    <w:rsid w:val="004126D9"/>
    <w:rsid w:val="004134BF"/>
    <w:rsid w:val="0041362A"/>
    <w:rsid w:val="00413BF0"/>
    <w:rsid w:val="00414301"/>
    <w:rsid w:val="00415271"/>
    <w:rsid w:val="004178CA"/>
    <w:rsid w:val="00417F63"/>
    <w:rsid w:val="0042047D"/>
    <w:rsid w:val="00421653"/>
    <w:rsid w:val="00422249"/>
    <w:rsid w:val="004222B5"/>
    <w:rsid w:val="00425B61"/>
    <w:rsid w:val="0042671B"/>
    <w:rsid w:val="00432B1F"/>
    <w:rsid w:val="00433974"/>
    <w:rsid w:val="00434E89"/>
    <w:rsid w:val="004371CB"/>
    <w:rsid w:val="004406C9"/>
    <w:rsid w:val="00440DCC"/>
    <w:rsid w:val="00441DA8"/>
    <w:rsid w:val="00442A45"/>
    <w:rsid w:val="004512CD"/>
    <w:rsid w:val="00452422"/>
    <w:rsid w:val="004530E0"/>
    <w:rsid w:val="00453B04"/>
    <w:rsid w:val="00455089"/>
    <w:rsid w:val="00455231"/>
    <w:rsid w:val="00455A46"/>
    <w:rsid w:val="00456C90"/>
    <w:rsid w:val="00456FCB"/>
    <w:rsid w:val="0045709D"/>
    <w:rsid w:val="004604EA"/>
    <w:rsid w:val="00460754"/>
    <w:rsid w:val="00460BFF"/>
    <w:rsid w:val="00461900"/>
    <w:rsid w:val="00461F67"/>
    <w:rsid w:val="004625BC"/>
    <w:rsid w:val="00463139"/>
    <w:rsid w:val="004643DB"/>
    <w:rsid w:val="00467000"/>
    <w:rsid w:val="004678B7"/>
    <w:rsid w:val="004701F2"/>
    <w:rsid w:val="00471D0D"/>
    <w:rsid w:val="00471DD6"/>
    <w:rsid w:val="00472B05"/>
    <w:rsid w:val="0047316C"/>
    <w:rsid w:val="00473337"/>
    <w:rsid w:val="004748A1"/>
    <w:rsid w:val="00480991"/>
    <w:rsid w:val="00481D6A"/>
    <w:rsid w:val="00483705"/>
    <w:rsid w:val="0048419A"/>
    <w:rsid w:val="004846A6"/>
    <w:rsid w:val="004846E0"/>
    <w:rsid w:val="004860BA"/>
    <w:rsid w:val="00487CD1"/>
    <w:rsid w:val="004901BB"/>
    <w:rsid w:val="00493012"/>
    <w:rsid w:val="004947D9"/>
    <w:rsid w:val="0049658E"/>
    <w:rsid w:val="00497086"/>
    <w:rsid w:val="00497A34"/>
    <w:rsid w:val="004A1C7F"/>
    <w:rsid w:val="004A2860"/>
    <w:rsid w:val="004A2C51"/>
    <w:rsid w:val="004A413B"/>
    <w:rsid w:val="004A5741"/>
    <w:rsid w:val="004A7BF3"/>
    <w:rsid w:val="004A7E6B"/>
    <w:rsid w:val="004B06E5"/>
    <w:rsid w:val="004B14E2"/>
    <w:rsid w:val="004B284F"/>
    <w:rsid w:val="004B2CD6"/>
    <w:rsid w:val="004B3401"/>
    <w:rsid w:val="004B377F"/>
    <w:rsid w:val="004B4BC5"/>
    <w:rsid w:val="004B4E24"/>
    <w:rsid w:val="004B5508"/>
    <w:rsid w:val="004B77E2"/>
    <w:rsid w:val="004B7A56"/>
    <w:rsid w:val="004C0D51"/>
    <w:rsid w:val="004C20E2"/>
    <w:rsid w:val="004C2FDF"/>
    <w:rsid w:val="004C6686"/>
    <w:rsid w:val="004D0EF3"/>
    <w:rsid w:val="004D2FB1"/>
    <w:rsid w:val="004D302F"/>
    <w:rsid w:val="004D4099"/>
    <w:rsid w:val="004D5D14"/>
    <w:rsid w:val="004D6693"/>
    <w:rsid w:val="004D6748"/>
    <w:rsid w:val="004D68E7"/>
    <w:rsid w:val="004D78C7"/>
    <w:rsid w:val="004D7D39"/>
    <w:rsid w:val="004E1B6E"/>
    <w:rsid w:val="004E22FF"/>
    <w:rsid w:val="004E2700"/>
    <w:rsid w:val="004E2813"/>
    <w:rsid w:val="004E33A0"/>
    <w:rsid w:val="004E3D05"/>
    <w:rsid w:val="004E4D31"/>
    <w:rsid w:val="004E5745"/>
    <w:rsid w:val="004F07EF"/>
    <w:rsid w:val="004F3712"/>
    <w:rsid w:val="004F5047"/>
    <w:rsid w:val="004F5B7C"/>
    <w:rsid w:val="004F5C55"/>
    <w:rsid w:val="004F66CF"/>
    <w:rsid w:val="00501590"/>
    <w:rsid w:val="0050193F"/>
    <w:rsid w:val="00501D5D"/>
    <w:rsid w:val="00502DEA"/>
    <w:rsid w:val="005068E0"/>
    <w:rsid w:val="00506999"/>
    <w:rsid w:val="00507139"/>
    <w:rsid w:val="005112E8"/>
    <w:rsid w:val="00511FBA"/>
    <w:rsid w:val="00513AB8"/>
    <w:rsid w:val="0051712F"/>
    <w:rsid w:val="00517333"/>
    <w:rsid w:val="00520A1E"/>
    <w:rsid w:val="00521D95"/>
    <w:rsid w:val="00522B7A"/>
    <w:rsid w:val="00522FF6"/>
    <w:rsid w:val="0052368D"/>
    <w:rsid w:val="00523C14"/>
    <w:rsid w:val="0052444E"/>
    <w:rsid w:val="005246D8"/>
    <w:rsid w:val="00525691"/>
    <w:rsid w:val="00525954"/>
    <w:rsid w:val="00525AD2"/>
    <w:rsid w:val="00525AD8"/>
    <w:rsid w:val="005265A7"/>
    <w:rsid w:val="00530BEF"/>
    <w:rsid w:val="00531274"/>
    <w:rsid w:val="00531A7C"/>
    <w:rsid w:val="00532329"/>
    <w:rsid w:val="00533BEE"/>
    <w:rsid w:val="005340C4"/>
    <w:rsid w:val="00535648"/>
    <w:rsid w:val="0053590E"/>
    <w:rsid w:val="00535F34"/>
    <w:rsid w:val="00536215"/>
    <w:rsid w:val="0053728E"/>
    <w:rsid w:val="005378FC"/>
    <w:rsid w:val="00541CC7"/>
    <w:rsid w:val="00542176"/>
    <w:rsid w:val="00542D58"/>
    <w:rsid w:val="00544A9A"/>
    <w:rsid w:val="0054515F"/>
    <w:rsid w:val="00546EF4"/>
    <w:rsid w:val="00547647"/>
    <w:rsid w:val="00547DB4"/>
    <w:rsid w:val="00552031"/>
    <w:rsid w:val="005527FF"/>
    <w:rsid w:val="00552CE6"/>
    <w:rsid w:val="00554AC5"/>
    <w:rsid w:val="005553CB"/>
    <w:rsid w:val="00555C39"/>
    <w:rsid w:val="00556E9F"/>
    <w:rsid w:val="00557AE3"/>
    <w:rsid w:val="005602CB"/>
    <w:rsid w:val="00561DA3"/>
    <w:rsid w:val="00561F1D"/>
    <w:rsid w:val="00562750"/>
    <w:rsid w:val="005646C1"/>
    <w:rsid w:val="00565757"/>
    <w:rsid w:val="00566147"/>
    <w:rsid w:val="005661B0"/>
    <w:rsid w:val="005667E4"/>
    <w:rsid w:val="0056688B"/>
    <w:rsid w:val="00566CAC"/>
    <w:rsid w:val="00567B87"/>
    <w:rsid w:val="00570459"/>
    <w:rsid w:val="00570C25"/>
    <w:rsid w:val="00571602"/>
    <w:rsid w:val="005722A6"/>
    <w:rsid w:val="005736F9"/>
    <w:rsid w:val="005775DD"/>
    <w:rsid w:val="00577D9F"/>
    <w:rsid w:val="005800F0"/>
    <w:rsid w:val="00581EF0"/>
    <w:rsid w:val="00582427"/>
    <w:rsid w:val="005824EF"/>
    <w:rsid w:val="005829DF"/>
    <w:rsid w:val="00583530"/>
    <w:rsid w:val="0058433D"/>
    <w:rsid w:val="005843AC"/>
    <w:rsid w:val="005850E7"/>
    <w:rsid w:val="005872A9"/>
    <w:rsid w:val="005878D6"/>
    <w:rsid w:val="00587E62"/>
    <w:rsid w:val="005901E1"/>
    <w:rsid w:val="0059116F"/>
    <w:rsid w:val="0059288A"/>
    <w:rsid w:val="005942D9"/>
    <w:rsid w:val="00594FFF"/>
    <w:rsid w:val="00595F60"/>
    <w:rsid w:val="0059683C"/>
    <w:rsid w:val="00596854"/>
    <w:rsid w:val="00597064"/>
    <w:rsid w:val="005A0B55"/>
    <w:rsid w:val="005A173A"/>
    <w:rsid w:val="005A1DE7"/>
    <w:rsid w:val="005A3348"/>
    <w:rsid w:val="005A73C5"/>
    <w:rsid w:val="005B116A"/>
    <w:rsid w:val="005B1298"/>
    <w:rsid w:val="005B19ED"/>
    <w:rsid w:val="005B6D68"/>
    <w:rsid w:val="005C067A"/>
    <w:rsid w:val="005C1890"/>
    <w:rsid w:val="005C3986"/>
    <w:rsid w:val="005C4A85"/>
    <w:rsid w:val="005C5255"/>
    <w:rsid w:val="005D104E"/>
    <w:rsid w:val="005D1270"/>
    <w:rsid w:val="005D16E0"/>
    <w:rsid w:val="005D1854"/>
    <w:rsid w:val="005D2FDD"/>
    <w:rsid w:val="005D3965"/>
    <w:rsid w:val="005D4ACC"/>
    <w:rsid w:val="005D6370"/>
    <w:rsid w:val="005E040B"/>
    <w:rsid w:val="005E0D8B"/>
    <w:rsid w:val="005E2566"/>
    <w:rsid w:val="005E2CDE"/>
    <w:rsid w:val="005E40C7"/>
    <w:rsid w:val="005E6BCA"/>
    <w:rsid w:val="005E7034"/>
    <w:rsid w:val="005E7BE0"/>
    <w:rsid w:val="005E7C63"/>
    <w:rsid w:val="005F0489"/>
    <w:rsid w:val="005F13A7"/>
    <w:rsid w:val="005F3999"/>
    <w:rsid w:val="006034C3"/>
    <w:rsid w:val="0060384A"/>
    <w:rsid w:val="006064F3"/>
    <w:rsid w:val="00611F10"/>
    <w:rsid w:val="00616176"/>
    <w:rsid w:val="00617A11"/>
    <w:rsid w:val="006200A3"/>
    <w:rsid w:val="00620379"/>
    <w:rsid w:val="006225A8"/>
    <w:rsid w:val="006243AD"/>
    <w:rsid w:val="00624647"/>
    <w:rsid w:val="00625132"/>
    <w:rsid w:val="00627AFE"/>
    <w:rsid w:val="00631462"/>
    <w:rsid w:val="00632013"/>
    <w:rsid w:val="00632B41"/>
    <w:rsid w:val="006339D9"/>
    <w:rsid w:val="00633D95"/>
    <w:rsid w:val="00637AF5"/>
    <w:rsid w:val="00640264"/>
    <w:rsid w:val="00641B77"/>
    <w:rsid w:val="00641BE3"/>
    <w:rsid w:val="00641C20"/>
    <w:rsid w:val="00642BFA"/>
    <w:rsid w:val="00643E7C"/>
    <w:rsid w:val="00643FBB"/>
    <w:rsid w:val="00644B78"/>
    <w:rsid w:val="00645B72"/>
    <w:rsid w:val="00646639"/>
    <w:rsid w:val="00646D6A"/>
    <w:rsid w:val="00647789"/>
    <w:rsid w:val="00651D89"/>
    <w:rsid w:val="006525F1"/>
    <w:rsid w:val="0065587D"/>
    <w:rsid w:val="006558AB"/>
    <w:rsid w:val="00656A21"/>
    <w:rsid w:val="00656F6E"/>
    <w:rsid w:val="00661F7F"/>
    <w:rsid w:val="00662915"/>
    <w:rsid w:val="006629E9"/>
    <w:rsid w:val="00665A11"/>
    <w:rsid w:val="00665BAF"/>
    <w:rsid w:val="0066644D"/>
    <w:rsid w:val="00666D01"/>
    <w:rsid w:val="006677DD"/>
    <w:rsid w:val="00667C8E"/>
    <w:rsid w:val="00670381"/>
    <w:rsid w:val="006704A4"/>
    <w:rsid w:val="00670EF1"/>
    <w:rsid w:val="0067135A"/>
    <w:rsid w:val="00672044"/>
    <w:rsid w:val="00674180"/>
    <w:rsid w:val="00674C15"/>
    <w:rsid w:val="0067642B"/>
    <w:rsid w:val="006804D8"/>
    <w:rsid w:val="00681337"/>
    <w:rsid w:val="00681D5C"/>
    <w:rsid w:val="006821F3"/>
    <w:rsid w:val="006834B8"/>
    <w:rsid w:val="0068458C"/>
    <w:rsid w:val="00684658"/>
    <w:rsid w:val="00685427"/>
    <w:rsid w:val="006871CF"/>
    <w:rsid w:val="006924C3"/>
    <w:rsid w:val="00692761"/>
    <w:rsid w:val="0069317E"/>
    <w:rsid w:val="00693885"/>
    <w:rsid w:val="00696973"/>
    <w:rsid w:val="006A0692"/>
    <w:rsid w:val="006A0E69"/>
    <w:rsid w:val="006A1AC6"/>
    <w:rsid w:val="006A1B3E"/>
    <w:rsid w:val="006A282C"/>
    <w:rsid w:val="006A2C80"/>
    <w:rsid w:val="006A2F1B"/>
    <w:rsid w:val="006A3364"/>
    <w:rsid w:val="006A7E18"/>
    <w:rsid w:val="006B140D"/>
    <w:rsid w:val="006B16C6"/>
    <w:rsid w:val="006B3519"/>
    <w:rsid w:val="006B3931"/>
    <w:rsid w:val="006B4340"/>
    <w:rsid w:val="006B55E5"/>
    <w:rsid w:val="006B6EC8"/>
    <w:rsid w:val="006B7198"/>
    <w:rsid w:val="006C0CC8"/>
    <w:rsid w:val="006C42FE"/>
    <w:rsid w:val="006C6268"/>
    <w:rsid w:val="006C6639"/>
    <w:rsid w:val="006C7186"/>
    <w:rsid w:val="006D17E0"/>
    <w:rsid w:val="006D1CEB"/>
    <w:rsid w:val="006D2E13"/>
    <w:rsid w:val="006D3A22"/>
    <w:rsid w:val="006D3A63"/>
    <w:rsid w:val="006D409A"/>
    <w:rsid w:val="006D59F1"/>
    <w:rsid w:val="006D644A"/>
    <w:rsid w:val="006D6E7C"/>
    <w:rsid w:val="006E0C1C"/>
    <w:rsid w:val="006E12B8"/>
    <w:rsid w:val="006E1A18"/>
    <w:rsid w:val="006E3242"/>
    <w:rsid w:val="006E4379"/>
    <w:rsid w:val="006E55E0"/>
    <w:rsid w:val="006E7700"/>
    <w:rsid w:val="006F00E5"/>
    <w:rsid w:val="006F1DAC"/>
    <w:rsid w:val="006F1FA6"/>
    <w:rsid w:val="006F2BE9"/>
    <w:rsid w:val="006F460D"/>
    <w:rsid w:val="006F4D3C"/>
    <w:rsid w:val="006F568A"/>
    <w:rsid w:val="007017A5"/>
    <w:rsid w:val="0070516C"/>
    <w:rsid w:val="007052E6"/>
    <w:rsid w:val="0070532D"/>
    <w:rsid w:val="00710042"/>
    <w:rsid w:val="007105EA"/>
    <w:rsid w:val="007105F6"/>
    <w:rsid w:val="007111CF"/>
    <w:rsid w:val="00713531"/>
    <w:rsid w:val="00713601"/>
    <w:rsid w:val="007143A6"/>
    <w:rsid w:val="00716440"/>
    <w:rsid w:val="00716F48"/>
    <w:rsid w:val="007171FE"/>
    <w:rsid w:val="00721A42"/>
    <w:rsid w:val="00721FF9"/>
    <w:rsid w:val="00722182"/>
    <w:rsid w:val="0072224C"/>
    <w:rsid w:val="00722F22"/>
    <w:rsid w:val="007232C0"/>
    <w:rsid w:val="007240E2"/>
    <w:rsid w:val="00724699"/>
    <w:rsid w:val="00725A9A"/>
    <w:rsid w:val="00727250"/>
    <w:rsid w:val="0072799B"/>
    <w:rsid w:val="00727FE2"/>
    <w:rsid w:val="00730911"/>
    <w:rsid w:val="00741A7A"/>
    <w:rsid w:val="00742FB8"/>
    <w:rsid w:val="00744B29"/>
    <w:rsid w:val="0074514E"/>
    <w:rsid w:val="0074522C"/>
    <w:rsid w:val="007454D1"/>
    <w:rsid w:val="0074595C"/>
    <w:rsid w:val="00745DA2"/>
    <w:rsid w:val="00745E1F"/>
    <w:rsid w:val="00745F0A"/>
    <w:rsid w:val="00745FC8"/>
    <w:rsid w:val="0074617D"/>
    <w:rsid w:val="00750B30"/>
    <w:rsid w:val="007518C8"/>
    <w:rsid w:val="00753F4C"/>
    <w:rsid w:val="0075462D"/>
    <w:rsid w:val="007558C6"/>
    <w:rsid w:val="00757374"/>
    <w:rsid w:val="00757F57"/>
    <w:rsid w:val="0076167A"/>
    <w:rsid w:val="0076198C"/>
    <w:rsid w:val="007630F1"/>
    <w:rsid w:val="0076360C"/>
    <w:rsid w:val="00763A31"/>
    <w:rsid w:val="00763FD3"/>
    <w:rsid w:val="007644D7"/>
    <w:rsid w:val="00764AB8"/>
    <w:rsid w:val="0076610F"/>
    <w:rsid w:val="007713C8"/>
    <w:rsid w:val="00773F18"/>
    <w:rsid w:val="00776603"/>
    <w:rsid w:val="00776BDB"/>
    <w:rsid w:val="00782869"/>
    <w:rsid w:val="00782CBC"/>
    <w:rsid w:val="00784DD7"/>
    <w:rsid w:val="007855C2"/>
    <w:rsid w:val="00786CF3"/>
    <w:rsid w:val="00787BF6"/>
    <w:rsid w:val="00787E99"/>
    <w:rsid w:val="007952A7"/>
    <w:rsid w:val="00796171"/>
    <w:rsid w:val="007A16D6"/>
    <w:rsid w:val="007A2833"/>
    <w:rsid w:val="007A2FA5"/>
    <w:rsid w:val="007A367C"/>
    <w:rsid w:val="007A3D31"/>
    <w:rsid w:val="007A4236"/>
    <w:rsid w:val="007B0BEE"/>
    <w:rsid w:val="007B3EF6"/>
    <w:rsid w:val="007B501B"/>
    <w:rsid w:val="007B5216"/>
    <w:rsid w:val="007B524F"/>
    <w:rsid w:val="007C0B0D"/>
    <w:rsid w:val="007C241C"/>
    <w:rsid w:val="007C29C4"/>
    <w:rsid w:val="007C2E75"/>
    <w:rsid w:val="007D0DA3"/>
    <w:rsid w:val="007D204C"/>
    <w:rsid w:val="007D3D79"/>
    <w:rsid w:val="007D606C"/>
    <w:rsid w:val="007D62A8"/>
    <w:rsid w:val="007D68F3"/>
    <w:rsid w:val="007D7803"/>
    <w:rsid w:val="007E01C0"/>
    <w:rsid w:val="007E441D"/>
    <w:rsid w:val="007E448F"/>
    <w:rsid w:val="007E6209"/>
    <w:rsid w:val="007E6732"/>
    <w:rsid w:val="007F1E6D"/>
    <w:rsid w:val="007F3E01"/>
    <w:rsid w:val="007F3F3F"/>
    <w:rsid w:val="007F3FC3"/>
    <w:rsid w:val="007F7C1C"/>
    <w:rsid w:val="007F7D39"/>
    <w:rsid w:val="00801FB0"/>
    <w:rsid w:val="00803832"/>
    <w:rsid w:val="008044A3"/>
    <w:rsid w:val="0080645E"/>
    <w:rsid w:val="008105A4"/>
    <w:rsid w:val="00810EE2"/>
    <w:rsid w:val="00810F89"/>
    <w:rsid w:val="00811367"/>
    <w:rsid w:val="008122FB"/>
    <w:rsid w:val="00812306"/>
    <w:rsid w:val="008132D9"/>
    <w:rsid w:val="00813C8B"/>
    <w:rsid w:val="008145B6"/>
    <w:rsid w:val="00814F8B"/>
    <w:rsid w:val="00816F52"/>
    <w:rsid w:val="00817685"/>
    <w:rsid w:val="00821DE1"/>
    <w:rsid w:val="00822453"/>
    <w:rsid w:val="00822506"/>
    <w:rsid w:val="00825605"/>
    <w:rsid w:val="00825BBE"/>
    <w:rsid w:val="0082726F"/>
    <w:rsid w:val="00827BEB"/>
    <w:rsid w:val="00827E06"/>
    <w:rsid w:val="00830986"/>
    <w:rsid w:val="00831D1E"/>
    <w:rsid w:val="00834B61"/>
    <w:rsid w:val="008363DA"/>
    <w:rsid w:val="00837D9C"/>
    <w:rsid w:val="00843F03"/>
    <w:rsid w:val="00845269"/>
    <w:rsid w:val="00845E7A"/>
    <w:rsid w:val="008463A0"/>
    <w:rsid w:val="00847452"/>
    <w:rsid w:val="00847822"/>
    <w:rsid w:val="00847E86"/>
    <w:rsid w:val="00853261"/>
    <w:rsid w:val="00853E46"/>
    <w:rsid w:val="008559C7"/>
    <w:rsid w:val="00855DA5"/>
    <w:rsid w:val="00857219"/>
    <w:rsid w:val="00860023"/>
    <w:rsid w:val="00861F0C"/>
    <w:rsid w:val="00862A59"/>
    <w:rsid w:val="00862BAA"/>
    <w:rsid w:val="0086327A"/>
    <w:rsid w:val="00864345"/>
    <w:rsid w:val="00864DF6"/>
    <w:rsid w:val="0087086A"/>
    <w:rsid w:val="00871D61"/>
    <w:rsid w:val="00872B5B"/>
    <w:rsid w:val="00874AEB"/>
    <w:rsid w:val="008750EE"/>
    <w:rsid w:val="0087617A"/>
    <w:rsid w:val="008765F0"/>
    <w:rsid w:val="00880CA6"/>
    <w:rsid w:val="00881395"/>
    <w:rsid w:val="0088147B"/>
    <w:rsid w:val="008829C1"/>
    <w:rsid w:val="0088317A"/>
    <w:rsid w:val="008831DE"/>
    <w:rsid w:val="008837D2"/>
    <w:rsid w:val="00883CED"/>
    <w:rsid w:val="00884521"/>
    <w:rsid w:val="00884D4B"/>
    <w:rsid w:val="0088550A"/>
    <w:rsid w:val="00885A9C"/>
    <w:rsid w:val="00885E4C"/>
    <w:rsid w:val="00886458"/>
    <w:rsid w:val="00886F59"/>
    <w:rsid w:val="00892FDE"/>
    <w:rsid w:val="008935E5"/>
    <w:rsid w:val="0089367B"/>
    <w:rsid w:val="00894703"/>
    <w:rsid w:val="0089479A"/>
    <w:rsid w:val="00894E03"/>
    <w:rsid w:val="00895311"/>
    <w:rsid w:val="00897DBC"/>
    <w:rsid w:val="008A09BC"/>
    <w:rsid w:val="008A0A07"/>
    <w:rsid w:val="008A0A26"/>
    <w:rsid w:val="008A28A1"/>
    <w:rsid w:val="008A2B0F"/>
    <w:rsid w:val="008A4D61"/>
    <w:rsid w:val="008A58EB"/>
    <w:rsid w:val="008A77D1"/>
    <w:rsid w:val="008B15DD"/>
    <w:rsid w:val="008B1ACE"/>
    <w:rsid w:val="008B426C"/>
    <w:rsid w:val="008B52C4"/>
    <w:rsid w:val="008B538A"/>
    <w:rsid w:val="008B5948"/>
    <w:rsid w:val="008B6192"/>
    <w:rsid w:val="008B76A4"/>
    <w:rsid w:val="008B7E49"/>
    <w:rsid w:val="008C133D"/>
    <w:rsid w:val="008C3821"/>
    <w:rsid w:val="008C4DB0"/>
    <w:rsid w:val="008C5E7B"/>
    <w:rsid w:val="008C6725"/>
    <w:rsid w:val="008C7B66"/>
    <w:rsid w:val="008C7DA6"/>
    <w:rsid w:val="008D2561"/>
    <w:rsid w:val="008D259A"/>
    <w:rsid w:val="008D55BF"/>
    <w:rsid w:val="008D56B8"/>
    <w:rsid w:val="008D5F94"/>
    <w:rsid w:val="008D6D07"/>
    <w:rsid w:val="008E03CE"/>
    <w:rsid w:val="008E0ABD"/>
    <w:rsid w:val="008E0F88"/>
    <w:rsid w:val="008E25D7"/>
    <w:rsid w:val="008E4C78"/>
    <w:rsid w:val="008E538F"/>
    <w:rsid w:val="008E57EB"/>
    <w:rsid w:val="008E6B93"/>
    <w:rsid w:val="008E6DAB"/>
    <w:rsid w:val="008F1C7F"/>
    <w:rsid w:val="008F2F26"/>
    <w:rsid w:val="008F305A"/>
    <w:rsid w:val="008F4558"/>
    <w:rsid w:val="008F5229"/>
    <w:rsid w:val="008F5A2A"/>
    <w:rsid w:val="008F5ECD"/>
    <w:rsid w:val="008F7D8C"/>
    <w:rsid w:val="00900275"/>
    <w:rsid w:val="00901FE6"/>
    <w:rsid w:val="00902A79"/>
    <w:rsid w:val="00903745"/>
    <w:rsid w:val="00904114"/>
    <w:rsid w:val="00904896"/>
    <w:rsid w:val="00905C93"/>
    <w:rsid w:val="00905F43"/>
    <w:rsid w:val="00906171"/>
    <w:rsid w:val="009064DE"/>
    <w:rsid w:val="00906DF8"/>
    <w:rsid w:val="009074A2"/>
    <w:rsid w:val="009076ED"/>
    <w:rsid w:val="00914BFD"/>
    <w:rsid w:val="00915D60"/>
    <w:rsid w:val="0091628F"/>
    <w:rsid w:val="0091707A"/>
    <w:rsid w:val="0091733C"/>
    <w:rsid w:val="009173A9"/>
    <w:rsid w:val="009173E3"/>
    <w:rsid w:val="00917DFD"/>
    <w:rsid w:val="00921189"/>
    <w:rsid w:val="009213AA"/>
    <w:rsid w:val="00921D27"/>
    <w:rsid w:val="00923727"/>
    <w:rsid w:val="00924BBE"/>
    <w:rsid w:val="0092543A"/>
    <w:rsid w:val="00926B47"/>
    <w:rsid w:val="00930326"/>
    <w:rsid w:val="00932294"/>
    <w:rsid w:val="0093243A"/>
    <w:rsid w:val="0093304F"/>
    <w:rsid w:val="009331EE"/>
    <w:rsid w:val="00936C70"/>
    <w:rsid w:val="0094090D"/>
    <w:rsid w:val="00942DAF"/>
    <w:rsid w:val="00945BFE"/>
    <w:rsid w:val="00946433"/>
    <w:rsid w:val="009467FE"/>
    <w:rsid w:val="00951E7A"/>
    <w:rsid w:val="009522B1"/>
    <w:rsid w:val="00953835"/>
    <w:rsid w:val="00954579"/>
    <w:rsid w:val="0095458C"/>
    <w:rsid w:val="009554DC"/>
    <w:rsid w:val="0095592E"/>
    <w:rsid w:val="00955E34"/>
    <w:rsid w:val="00960BA1"/>
    <w:rsid w:val="00961DF6"/>
    <w:rsid w:val="009632F6"/>
    <w:rsid w:val="00970CD3"/>
    <w:rsid w:val="009713C9"/>
    <w:rsid w:val="009714DE"/>
    <w:rsid w:val="00972B44"/>
    <w:rsid w:val="00973BB5"/>
    <w:rsid w:val="0097604D"/>
    <w:rsid w:val="009811FE"/>
    <w:rsid w:val="009820A0"/>
    <w:rsid w:val="00982BC1"/>
    <w:rsid w:val="009837F9"/>
    <w:rsid w:val="00983B5C"/>
    <w:rsid w:val="0098557D"/>
    <w:rsid w:val="00985ECD"/>
    <w:rsid w:val="0099007A"/>
    <w:rsid w:val="00992671"/>
    <w:rsid w:val="00992688"/>
    <w:rsid w:val="00993275"/>
    <w:rsid w:val="0099404A"/>
    <w:rsid w:val="00995808"/>
    <w:rsid w:val="00995DE8"/>
    <w:rsid w:val="00997DCD"/>
    <w:rsid w:val="009A11AA"/>
    <w:rsid w:val="009A11BB"/>
    <w:rsid w:val="009A1B80"/>
    <w:rsid w:val="009A2E77"/>
    <w:rsid w:val="009A7DA5"/>
    <w:rsid w:val="009A7E27"/>
    <w:rsid w:val="009B048D"/>
    <w:rsid w:val="009B20D1"/>
    <w:rsid w:val="009B2EF2"/>
    <w:rsid w:val="009B3337"/>
    <w:rsid w:val="009B3456"/>
    <w:rsid w:val="009B50A7"/>
    <w:rsid w:val="009B54A4"/>
    <w:rsid w:val="009B72F5"/>
    <w:rsid w:val="009B76F5"/>
    <w:rsid w:val="009B7DC9"/>
    <w:rsid w:val="009C0AA8"/>
    <w:rsid w:val="009C5958"/>
    <w:rsid w:val="009C5B4A"/>
    <w:rsid w:val="009C5B6F"/>
    <w:rsid w:val="009C6237"/>
    <w:rsid w:val="009D1B01"/>
    <w:rsid w:val="009D208C"/>
    <w:rsid w:val="009D2C9E"/>
    <w:rsid w:val="009D5297"/>
    <w:rsid w:val="009D7175"/>
    <w:rsid w:val="009E1D52"/>
    <w:rsid w:val="009E21D9"/>
    <w:rsid w:val="009E321E"/>
    <w:rsid w:val="009E3A30"/>
    <w:rsid w:val="009E44BE"/>
    <w:rsid w:val="009E6A9D"/>
    <w:rsid w:val="009F0178"/>
    <w:rsid w:val="009F03BB"/>
    <w:rsid w:val="009F290C"/>
    <w:rsid w:val="009F2FEC"/>
    <w:rsid w:val="009F3871"/>
    <w:rsid w:val="009F4D49"/>
    <w:rsid w:val="009F5C28"/>
    <w:rsid w:val="009F5DAD"/>
    <w:rsid w:val="009F71D7"/>
    <w:rsid w:val="00A0137C"/>
    <w:rsid w:val="00A02D36"/>
    <w:rsid w:val="00A03494"/>
    <w:rsid w:val="00A044DE"/>
    <w:rsid w:val="00A055AE"/>
    <w:rsid w:val="00A0585A"/>
    <w:rsid w:val="00A06047"/>
    <w:rsid w:val="00A07E71"/>
    <w:rsid w:val="00A10E44"/>
    <w:rsid w:val="00A14A8E"/>
    <w:rsid w:val="00A15E17"/>
    <w:rsid w:val="00A1682A"/>
    <w:rsid w:val="00A179E4"/>
    <w:rsid w:val="00A17DEF"/>
    <w:rsid w:val="00A17EDE"/>
    <w:rsid w:val="00A21BF9"/>
    <w:rsid w:val="00A23E55"/>
    <w:rsid w:val="00A25B1B"/>
    <w:rsid w:val="00A26792"/>
    <w:rsid w:val="00A27A2D"/>
    <w:rsid w:val="00A30070"/>
    <w:rsid w:val="00A30A1D"/>
    <w:rsid w:val="00A3297D"/>
    <w:rsid w:val="00A33EC5"/>
    <w:rsid w:val="00A340C5"/>
    <w:rsid w:val="00A37530"/>
    <w:rsid w:val="00A3784B"/>
    <w:rsid w:val="00A40586"/>
    <w:rsid w:val="00A4544A"/>
    <w:rsid w:val="00A4579A"/>
    <w:rsid w:val="00A5066D"/>
    <w:rsid w:val="00A514C8"/>
    <w:rsid w:val="00A52F85"/>
    <w:rsid w:val="00A53783"/>
    <w:rsid w:val="00A55C62"/>
    <w:rsid w:val="00A57B65"/>
    <w:rsid w:val="00A61003"/>
    <w:rsid w:val="00A61877"/>
    <w:rsid w:val="00A62113"/>
    <w:rsid w:val="00A631F4"/>
    <w:rsid w:val="00A632F5"/>
    <w:rsid w:val="00A64941"/>
    <w:rsid w:val="00A6597D"/>
    <w:rsid w:val="00A67ABC"/>
    <w:rsid w:val="00A67EA6"/>
    <w:rsid w:val="00A70538"/>
    <w:rsid w:val="00A71366"/>
    <w:rsid w:val="00A756AE"/>
    <w:rsid w:val="00A76C0F"/>
    <w:rsid w:val="00A8093E"/>
    <w:rsid w:val="00A814CD"/>
    <w:rsid w:val="00A8150F"/>
    <w:rsid w:val="00A81570"/>
    <w:rsid w:val="00A81A31"/>
    <w:rsid w:val="00A82836"/>
    <w:rsid w:val="00A84201"/>
    <w:rsid w:val="00A86B43"/>
    <w:rsid w:val="00A874F2"/>
    <w:rsid w:val="00A9078B"/>
    <w:rsid w:val="00A93A07"/>
    <w:rsid w:val="00A955F8"/>
    <w:rsid w:val="00A97979"/>
    <w:rsid w:val="00A97C56"/>
    <w:rsid w:val="00A97E30"/>
    <w:rsid w:val="00A97FA7"/>
    <w:rsid w:val="00AA1328"/>
    <w:rsid w:val="00AA5AE8"/>
    <w:rsid w:val="00AA789A"/>
    <w:rsid w:val="00AA78FB"/>
    <w:rsid w:val="00AB11D1"/>
    <w:rsid w:val="00AB2ED8"/>
    <w:rsid w:val="00AB439C"/>
    <w:rsid w:val="00AB4B0D"/>
    <w:rsid w:val="00AB4F0B"/>
    <w:rsid w:val="00AB6523"/>
    <w:rsid w:val="00AB6AAA"/>
    <w:rsid w:val="00AB7A88"/>
    <w:rsid w:val="00AC0A9E"/>
    <w:rsid w:val="00AC1204"/>
    <w:rsid w:val="00AC1CA6"/>
    <w:rsid w:val="00AC235D"/>
    <w:rsid w:val="00AC4837"/>
    <w:rsid w:val="00AC4CAE"/>
    <w:rsid w:val="00AC5913"/>
    <w:rsid w:val="00AC6CFF"/>
    <w:rsid w:val="00AC6FFB"/>
    <w:rsid w:val="00AD0C6B"/>
    <w:rsid w:val="00AD1138"/>
    <w:rsid w:val="00AD1730"/>
    <w:rsid w:val="00AD2E1D"/>
    <w:rsid w:val="00AD5094"/>
    <w:rsid w:val="00AE018F"/>
    <w:rsid w:val="00AE183E"/>
    <w:rsid w:val="00AE33AD"/>
    <w:rsid w:val="00AE3C9E"/>
    <w:rsid w:val="00AE3F87"/>
    <w:rsid w:val="00AE48B6"/>
    <w:rsid w:val="00AE4C01"/>
    <w:rsid w:val="00AE67F3"/>
    <w:rsid w:val="00AE7B2D"/>
    <w:rsid w:val="00AF42D6"/>
    <w:rsid w:val="00AF57BB"/>
    <w:rsid w:val="00AF5BC4"/>
    <w:rsid w:val="00AF5D30"/>
    <w:rsid w:val="00AF64D4"/>
    <w:rsid w:val="00B0005F"/>
    <w:rsid w:val="00B00851"/>
    <w:rsid w:val="00B01072"/>
    <w:rsid w:val="00B026CF"/>
    <w:rsid w:val="00B028B9"/>
    <w:rsid w:val="00B06E63"/>
    <w:rsid w:val="00B06F2B"/>
    <w:rsid w:val="00B13C08"/>
    <w:rsid w:val="00B15DBB"/>
    <w:rsid w:val="00B16238"/>
    <w:rsid w:val="00B217C8"/>
    <w:rsid w:val="00B22BB2"/>
    <w:rsid w:val="00B22CAB"/>
    <w:rsid w:val="00B2354E"/>
    <w:rsid w:val="00B236D7"/>
    <w:rsid w:val="00B24500"/>
    <w:rsid w:val="00B2561C"/>
    <w:rsid w:val="00B270E7"/>
    <w:rsid w:val="00B30129"/>
    <w:rsid w:val="00B3018F"/>
    <w:rsid w:val="00B3455D"/>
    <w:rsid w:val="00B3478C"/>
    <w:rsid w:val="00B35691"/>
    <w:rsid w:val="00B35AFA"/>
    <w:rsid w:val="00B35C31"/>
    <w:rsid w:val="00B3736E"/>
    <w:rsid w:val="00B37775"/>
    <w:rsid w:val="00B40246"/>
    <w:rsid w:val="00B45923"/>
    <w:rsid w:val="00B463E5"/>
    <w:rsid w:val="00B46702"/>
    <w:rsid w:val="00B52A05"/>
    <w:rsid w:val="00B52A75"/>
    <w:rsid w:val="00B5404A"/>
    <w:rsid w:val="00B54593"/>
    <w:rsid w:val="00B548A7"/>
    <w:rsid w:val="00B55E26"/>
    <w:rsid w:val="00B562F6"/>
    <w:rsid w:val="00B56869"/>
    <w:rsid w:val="00B60B01"/>
    <w:rsid w:val="00B618A7"/>
    <w:rsid w:val="00B61D02"/>
    <w:rsid w:val="00B62192"/>
    <w:rsid w:val="00B63504"/>
    <w:rsid w:val="00B63D97"/>
    <w:rsid w:val="00B672D2"/>
    <w:rsid w:val="00B67C47"/>
    <w:rsid w:val="00B713AD"/>
    <w:rsid w:val="00B72942"/>
    <w:rsid w:val="00B7441E"/>
    <w:rsid w:val="00B762F2"/>
    <w:rsid w:val="00B84501"/>
    <w:rsid w:val="00B855F8"/>
    <w:rsid w:val="00B85936"/>
    <w:rsid w:val="00B86F36"/>
    <w:rsid w:val="00B9103C"/>
    <w:rsid w:val="00B91176"/>
    <w:rsid w:val="00B92BA4"/>
    <w:rsid w:val="00B973F0"/>
    <w:rsid w:val="00BA2520"/>
    <w:rsid w:val="00BA2FFA"/>
    <w:rsid w:val="00BA5675"/>
    <w:rsid w:val="00BA5FC0"/>
    <w:rsid w:val="00BA7034"/>
    <w:rsid w:val="00BA70C8"/>
    <w:rsid w:val="00BA7DE8"/>
    <w:rsid w:val="00BB00F4"/>
    <w:rsid w:val="00BB0A14"/>
    <w:rsid w:val="00BB0FDD"/>
    <w:rsid w:val="00BB120E"/>
    <w:rsid w:val="00BB194E"/>
    <w:rsid w:val="00BB2472"/>
    <w:rsid w:val="00BB30B5"/>
    <w:rsid w:val="00BB62C0"/>
    <w:rsid w:val="00BB6A91"/>
    <w:rsid w:val="00BB7EDD"/>
    <w:rsid w:val="00BC0529"/>
    <w:rsid w:val="00BC07C0"/>
    <w:rsid w:val="00BC0EEB"/>
    <w:rsid w:val="00BC212D"/>
    <w:rsid w:val="00BC2287"/>
    <w:rsid w:val="00BC24F6"/>
    <w:rsid w:val="00BC35C3"/>
    <w:rsid w:val="00BC3EF1"/>
    <w:rsid w:val="00BC478A"/>
    <w:rsid w:val="00BC4C12"/>
    <w:rsid w:val="00BC4D00"/>
    <w:rsid w:val="00BC5924"/>
    <w:rsid w:val="00BC5BEB"/>
    <w:rsid w:val="00BC77E0"/>
    <w:rsid w:val="00BD1510"/>
    <w:rsid w:val="00BD23CD"/>
    <w:rsid w:val="00BD2928"/>
    <w:rsid w:val="00BD317B"/>
    <w:rsid w:val="00BD3A3F"/>
    <w:rsid w:val="00BD3EFC"/>
    <w:rsid w:val="00BD45A7"/>
    <w:rsid w:val="00BD629F"/>
    <w:rsid w:val="00BD6842"/>
    <w:rsid w:val="00BE0DC1"/>
    <w:rsid w:val="00BE1D23"/>
    <w:rsid w:val="00BE242E"/>
    <w:rsid w:val="00BE3708"/>
    <w:rsid w:val="00BE5291"/>
    <w:rsid w:val="00BE7066"/>
    <w:rsid w:val="00BE7327"/>
    <w:rsid w:val="00BE7728"/>
    <w:rsid w:val="00BF0C42"/>
    <w:rsid w:val="00BF0EDB"/>
    <w:rsid w:val="00BF0FE6"/>
    <w:rsid w:val="00BF24A7"/>
    <w:rsid w:val="00BF3902"/>
    <w:rsid w:val="00BF4217"/>
    <w:rsid w:val="00BF4BB0"/>
    <w:rsid w:val="00BF4F84"/>
    <w:rsid w:val="00BF5492"/>
    <w:rsid w:val="00C01A7A"/>
    <w:rsid w:val="00C04852"/>
    <w:rsid w:val="00C07834"/>
    <w:rsid w:val="00C108FE"/>
    <w:rsid w:val="00C11584"/>
    <w:rsid w:val="00C12995"/>
    <w:rsid w:val="00C145E7"/>
    <w:rsid w:val="00C15E76"/>
    <w:rsid w:val="00C16309"/>
    <w:rsid w:val="00C213BD"/>
    <w:rsid w:val="00C23E04"/>
    <w:rsid w:val="00C2562C"/>
    <w:rsid w:val="00C25C5F"/>
    <w:rsid w:val="00C3008B"/>
    <w:rsid w:val="00C311EE"/>
    <w:rsid w:val="00C323F2"/>
    <w:rsid w:val="00C32ABF"/>
    <w:rsid w:val="00C340C6"/>
    <w:rsid w:val="00C347CF"/>
    <w:rsid w:val="00C34BE7"/>
    <w:rsid w:val="00C360D1"/>
    <w:rsid w:val="00C362E4"/>
    <w:rsid w:val="00C371A6"/>
    <w:rsid w:val="00C40AD2"/>
    <w:rsid w:val="00C42668"/>
    <w:rsid w:val="00C42CBA"/>
    <w:rsid w:val="00C43699"/>
    <w:rsid w:val="00C43A88"/>
    <w:rsid w:val="00C43CF4"/>
    <w:rsid w:val="00C44FFB"/>
    <w:rsid w:val="00C458D5"/>
    <w:rsid w:val="00C462F7"/>
    <w:rsid w:val="00C46D35"/>
    <w:rsid w:val="00C46E2F"/>
    <w:rsid w:val="00C46FDC"/>
    <w:rsid w:val="00C50454"/>
    <w:rsid w:val="00C50C3B"/>
    <w:rsid w:val="00C52596"/>
    <w:rsid w:val="00C52D68"/>
    <w:rsid w:val="00C547C9"/>
    <w:rsid w:val="00C571F4"/>
    <w:rsid w:val="00C60347"/>
    <w:rsid w:val="00C6162F"/>
    <w:rsid w:val="00C61B27"/>
    <w:rsid w:val="00C62253"/>
    <w:rsid w:val="00C636A5"/>
    <w:rsid w:val="00C65264"/>
    <w:rsid w:val="00C726B3"/>
    <w:rsid w:val="00C729D9"/>
    <w:rsid w:val="00C72B42"/>
    <w:rsid w:val="00C736DB"/>
    <w:rsid w:val="00C74603"/>
    <w:rsid w:val="00C77FC5"/>
    <w:rsid w:val="00C82636"/>
    <w:rsid w:val="00C829DF"/>
    <w:rsid w:val="00C847EF"/>
    <w:rsid w:val="00C8520C"/>
    <w:rsid w:val="00C85C6A"/>
    <w:rsid w:val="00C873C0"/>
    <w:rsid w:val="00C87474"/>
    <w:rsid w:val="00C87927"/>
    <w:rsid w:val="00C87E21"/>
    <w:rsid w:val="00C87EBF"/>
    <w:rsid w:val="00C91C12"/>
    <w:rsid w:val="00C94205"/>
    <w:rsid w:val="00C9428A"/>
    <w:rsid w:val="00C9748E"/>
    <w:rsid w:val="00C97513"/>
    <w:rsid w:val="00CA2516"/>
    <w:rsid w:val="00CA3D0D"/>
    <w:rsid w:val="00CA453E"/>
    <w:rsid w:val="00CA4836"/>
    <w:rsid w:val="00CA6D7B"/>
    <w:rsid w:val="00CA779E"/>
    <w:rsid w:val="00CA7B06"/>
    <w:rsid w:val="00CB12BC"/>
    <w:rsid w:val="00CB152F"/>
    <w:rsid w:val="00CB186E"/>
    <w:rsid w:val="00CB25EE"/>
    <w:rsid w:val="00CB4438"/>
    <w:rsid w:val="00CC1F8D"/>
    <w:rsid w:val="00CC1FEB"/>
    <w:rsid w:val="00CC25A2"/>
    <w:rsid w:val="00CC321F"/>
    <w:rsid w:val="00CC41CF"/>
    <w:rsid w:val="00CC5BA8"/>
    <w:rsid w:val="00CC771D"/>
    <w:rsid w:val="00CD0B66"/>
    <w:rsid w:val="00CD0F0A"/>
    <w:rsid w:val="00CD301B"/>
    <w:rsid w:val="00CE059B"/>
    <w:rsid w:val="00CE0D11"/>
    <w:rsid w:val="00CE24A4"/>
    <w:rsid w:val="00CE444B"/>
    <w:rsid w:val="00CE45CF"/>
    <w:rsid w:val="00CE518A"/>
    <w:rsid w:val="00CE6B43"/>
    <w:rsid w:val="00CE7345"/>
    <w:rsid w:val="00CE7830"/>
    <w:rsid w:val="00CF1753"/>
    <w:rsid w:val="00CF2CCC"/>
    <w:rsid w:val="00CF46D2"/>
    <w:rsid w:val="00CF4BEA"/>
    <w:rsid w:val="00CF4FC1"/>
    <w:rsid w:val="00CF6FCA"/>
    <w:rsid w:val="00CF70E2"/>
    <w:rsid w:val="00CF7E3C"/>
    <w:rsid w:val="00D00053"/>
    <w:rsid w:val="00D002CB"/>
    <w:rsid w:val="00D020D3"/>
    <w:rsid w:val="00D05BCE"/>
    <w:rsid w:val="00D07A2B"/>
    <w:rsid w:val="00D104B4"/>
    <w:rsid w:val="00D11093"/>
    <w:rsid w:val="00D1266D"/>
    <w:rsid w:val="00D12A11"/>
    <w:rsid w:val="00D1508C"/>
    <w:rsid w:val="00D1533E"/>
    <w:rsid w:val="00D16A83"/>
    <w:rsid w:val="00D20C08"/>
    <w:rsid w:val="00D217C9"/>
    <w:rsid w:val="00D221D0"/>
    <w:rsid w:val="00D2235D"/>
    <w:rsid w:val="00D228D6"/>
    <w:rsid w:val="00D22A93"/>
    <w:rsid w:val="00D23AE8"/>
    <w:rsid w:val="00D24871"/>
    <w:rsid w:val="00D268FB"/>
    <w:rsid w:val="00D30897"/>
    <w:rsid w:val="00D33B0D"/>
    <w:rsid w:val="00D34019"/>
    <w:rsid w:val="00D35B3A"/>
    <w:rsid w:val="00D372D7"/>
    <w:rsid w:val="00D37B1B"/>
    <w:rsid w:val="00D404D3"/>
    <w:rsid w:val="00D4070E"/>
    <w:rsid w:val="00D422E9"/>
    <w:rsid w:val="00D45A45"/>
    <w:rsid w:val="00D45DB2"/>
    <w:rsid w:val="00D46389"/>
    <w:rsid w:val="00D475C5"/>
    <w:rsid w:val="00D47900"/>
    <w:rsid w:val="00D52B5E"/>
    <w:rsid w:val="00D539EC"/>
    <w:rsid w:val="00D53AA7"/>
    <w:rsid w:val="00D54D7B"/>
    <w:rsid w:val="00D5729A"/>
    <w:rsid w:val="00D61A98"/>
    <w:rsid w:val="00D622D2"/>
    <w:rsid w:val="00D6320A"/>
    <w:rsid w:val="00D63581"/>
    <w:rsid w:val="00D64831"/>
    <w:rsid w:val="00D64A62"/>
    <w:rsid w:val="00D64A8D"/>
    <w:rsid w:val="00D64D50"/>
    <w:rsid w:val="00D65FC2"/>
    <w:rsid w:val="00D67F70"/>
    <w:rsid w:val="00D71619"/>
    <w:rsid w:val="00D71869"/>
    <w:rsid w:val="00D72850"/>
    <w:rsid w:val="00D73F37"/>
    <w:rsid w:val="00D7469A"/>
    <w:rsid w:val="00D75E20"/>
    <w:rsid w:val="00D75F9B"/>
    <w:rsid w:val="00D76FF8"/>
    <w:rsid w:val="00D7738E"/>
    <w:rsid w:val="00D77B71"/>
    <w:rsid w:val="00D81475"/>
    <w:rsid w:val="00D842FC"/>
    <w:rsid w:val="00D84A67"/>
    <w:rsid w:val="00D8532F"/>
    <w:rsid w:val="00D8763C"/>
    <w:rsid w:val="00D87819"/>
    <w:rsid w:val="00D90131"/>
    <w:rsid w:val="00D903BC"/>
    <w:rsid w:val="00D90E29"/>
    <w:rsid w:val="00D9273F"/>
    <w:rsid w:val="00D9281B"/>
    <w:rsid w:val="00D928E4"/>
    <w:rsid w:val="00D93070"/>
    <w:rsid w:val="00D94294"/>
    <w:rsid w:val="00D94A8B"/>
    <w:rsid w:val="00D964F0"/>
    <w:rsid w:val="00DA0BEC"/>
    <w:rsid w:val="00DA575E"/>
    <w:rsid w:val="00DB17C3"/>
    <w:rsid w:val="00DB240D"/>
    <w:rsid w:val="00DB2A9C"/>
    <w:rsid w:val="00DB480B"/>
    <w:rsid w:val="00DB4CC4"/>
    <w:rsid w:val="00DB5602"/>
    <w:rsid w:val="00DB5B93"/>
    <w:rsid w:val="00DB63FE"/>
    <w:rsid w:val="00DB6533"/>
    <w:rsid w:val="00DB677D"/>
    <w:rsid w:val="00DC061F"/>
    <w:rsid w:val="00DC1564"/>
    <w:rsid w:val="00DC17F3"/>
    <w:rsid w:val="00DC28DC"/>
    <w:rsid w:val="00DC3B4A"/>
    <w:rsid w:val="00DC57F9"/>
    <w:rsid w:val="00DC6A28"/>
    <w:rsid w:val="00DD49C8"/>
    <w:rsid w:val="00DD55A7"/>
    <w:rsid w:val="00DD6A4C"/>
    <w:rsid w:val="00DD6ED1"/>
    <w:rsid w:val="00DE0B7B"/>
    <w:rsid w:val="00DE1E96"/>
    <w:rsid w:val="00DE2C80"/>
    <w:rsid w:val="00DE4F23"/>
    <w:rsid w:val="00DE7DD0"/>
    <w:rsid w:val="00DE7FA1"/>
    <w:rsid w:val="00DF01F9"/>
    <w:rsid w:val="00DF18DE"/>
    <w:rsid w:val="00DF2644"/>
    <w:rsid w:val="00DF30A5"/>
    <w:rsid w:val="00DF7DAA"/>
    <w:rsid w:val="00E046B6"/>
    <w:rsid w:val="00E04D4F"/>
    <w:rsid w:val="00E054C3"/>
    <w:rsid w:val="00E057F9"/>
    <w:rsid w:val="00E065D5"/>
    <w:rsid w:val="00E10040"/>
    <w:rsid w:val="00E1111C"/>
    <w:rsid w:val="00E12444"/>
    <w:rsid w:val="00E156B2"/>
    <w:rsid w:val="00E15DB4"/>
    <w:rsid w:val="00E15F4E"/>
    <w:rsid w:val="00E2125F"/>
    <w:rsid w:val="00E223F5"/>
    <w:rsid w:val="00E23853"/>
    <w:rsid w:val="00E24784"/>
    <w:rsid w:val="00E2522C"/>
    <w:rsid w:val="00E25341"/>
    <w:rsid w:val="00E269F8"/>
    <w:rsid w:val="00E30DAE"/>
    <w:rsid w:val="00E32E44"/>
    <w:rsid w:val="00E340DB"/>
    <w:rsid w:val="00E3485B"/>
    <w:rsid w:val="00E34D84"/>
    <w:rsid w:val="00E35DDE"/>
    <w:rsid w:val="00E3636C"/>
    <w:rsid w:val="00E36AEB"/>
    <w:rsid w:val="00E4014F"/>
    <w:rsid w:val="00E40FC0"/>
    <w:rsid w:val="00E42200"/>
    <w:rsid w:val="00E43EBD"/>
    <w:rsid w:val="00E45B33"/>
    <w:rsid w:val="00E47085"/>
    <w:rsid w:val="00E477C2"/>
    <w:rsid w:val="00E511A2"/>
    <w:rsid w:val="00E52479"/>
    <w:rsid w:val="00E53687"/>
    <w:rsid w:val="00E54600"/>
    <w:rsid w:val="00E553C3"/>
    <w:rsid w:val="00E5726D"/>
    <w:rsid w:val="00E63898"/>
    <w:rsid w:val="00E6533F"/>
    <w:rsid w:val="00E657D9"/>
    <w:rsid w:val="00E6597E"/>
    <w:rsid w:val="00E66E1D"/>
    <w:rsid w:val="00E675D4"/>
    <w:rsid w:val="00E678EF"/>
    <w:rsid w:val="00E7071B"/>
    <w:rsid w:val="00E70CA3"/>
    <w:rsid w:val="00E7392E"/>
    <w:rsid w:val="00E73E53"/>
    <w:rsid w:val="00E759B4"/>
    <w:rsid w:val="00E807BA"/>
    <w:rsid w:val="00E8400C"/>
    <w:rsid w:val="00E846D7"/>
    <w:rsid w:val="00E84D4E"/>
    <w:rsid w:val="00E8540E"/>
    <w:rsid w:val="00E85DF1"/>
    <w:rsid w:val="00E876EC"/>
    <w:rsid w:val="00E91759"/>
    <w:rsid w:val="00E92896"/>
    <w:rsid w:val="00E938C2"/>
    <w:rsid w:val="00E94A75"/>
    <w:rsid w:val="00E94BE1"/>
    <w:rsid w:val="00E96E6F"/>
    <w:rsid w:val="00E97267"/>
    <w:rsid w:val="00EA2475"/>
    <w:rsid w:val="00EA26AB"/>
    <w:rsid w:val="00EA2940"/>
    <w:rsid w:val="00EA3157"/>
    <w:rsid w:val="00EA5CC0"/>
    <w:rsid w:val="00EB0541"/>
    <w:rsid w:val="00EB0889"/>
    <w:rsid w:val="00EB239C"/>
    <w:rsid w:val="00EB2DDA"/>
    <w:rsid w:val="00EB32D2"/>
    <w:rsid w:val="00EB3CEE"/>
    <w:rsid w:val="00EB52AC"/>
    <w:rsid w:val="00EB6150"/>
    <w:rsid w:val="00EB72DC"/>
    <w:rsid w:val="00EB74C3"/>
    <w:rsid w:val="00EB7CC8"/>
    <w:rsid w:val="00EC141D"/>
    <w:rsid w:val="00EC194C"/>
    <w:rsid w:val="00EC1BCE"/>
    <w:rsid w:val="00EC1E9D"/>
    <w:rsid w:val="00EC3E4C"/>
    <w:rsid w:val="00EC43B2"/>
    <w:rsid w:val="00EC43D1"/>
    <w:rsid w:val="00EC7932"/>
    <w:rsid w:val="00EC7AFF"/>
    <w:rsid w:val="00ED04C1"/>
    <w:rsid w:val="00ED04CD"/>
    <w:rsid w:val="00ED0778"/>
    <w:rsid w:val="00ED2C92"/>
    <w:rsid w:val="00ED455C"/>
    <w:rsid w:val="00ED4660"/>
    <w:rsid w:val="00ED5AA8"/>
    <w:rsid w:val="00ED5D30"/>
    <w:rsid w:val="00ED65AC"/>
    <w:rsid w:val="00ED7D11"/>
    <w:rsid w:val="00EE1E9A"/>
    <w:rsid w:val="00EE33C0"/>
    <w:rsid w:val="00EE3D92"/>
    <w:rsid w:val="00EE42E3"/>
    <w:rsid w:val="00EF03D6"/>
    <w:rsid w:val="00EF0F97"/>
    <w:rsid w:val="00EF1A53"/>
    <w:rsid w:val="00EF69AE"/>
    <w:rsid w:val="00EF7D8F"/>
    <w:rsid w:val="00EF7EB0"/>
    <w:rsid w:val="00F0197D"/>
    <w:rsid w:val="00F0688D"/>
    <w:rsid w:val="00F10B1A"/>
    <w:rsid w:val="00F10EF5"/>
    <w:rsid w:val="00F1165F"/>
    <w:rsid w:val="00F12F1B"/>
    <w:rsid w:val="00F15826"/>
    <w:rsid w:val="00F21390"/>
    <w:rsid w:val="00F22E1B"/>
    <w:rsid w:val="00F232A1"/>
    <w:rsid w:val="00F26CDA"/>
    <w:rsid w:val="00F309A8"/>
    <w:rsid w:val="00F31738"/>
    <w:rsid w:val="00F323AC"/>
    <w:rsid w:val="00F33882"/>
    <w:rsid w:val="00F338D9"/>
    <w:rsid w:val="00F35E76"/>
    <w:rsid w:val="00F373AB"/>
    <w:rsid w:val="00F4113C"/>
    <w:rsid w:val="00F41AC0"/>
    <w:rsid w:val="00F445A7"/>
    <w:rsid w:val="00F445E6"/>
    <w:rsid w:val="00F44F0E"/>
    <w:rsid w:val="00F46307"/>
    <w:rsid w:val="00F47AA8"/>
    <w:rsid w:val="00F5071D"/>
    <w:rsid w:val="00F515FB"/>
    <w:rsid w:val="00F531B3"/>
    <w:rsid w:val="00F549C4"/>
    <w:rsid w:val="00F57E53"/>
    <w:rsid w:val="00F61138"/>
    <w:rsid w:val="00F62186"/>
    <w:rsid w:val="00F621BE"/>
    <w:rsid w:val="00F62822"/>
    <w:rsid w:val="00F62C2D"/>
    <w:rsid w:val="00F63C44"/>
    <w:rsid w:val="00F64225"/>
    <w:rsid w:val="00F644E0"/>
    <w:rsid w:val="00F654D6"/>
    <w:rsid w:val="00F70B05"/>
    <w:rsid w:val="00F73DEB"/>
    <w:rsid w:val="00F80935"/>
    <w:rsid w:val="00F80F94"/>
    <w:rsid w:val="00F834BA"/>
    <w:rsid w:val="00F863E4"/>
    <w:rsid w:val="00F87001"/>
    <w:rsid w:val="00F91181"/>
    <w:rsid w:val="00F91311"/>
    <w:rsid w:val="00F91C7E"/>
    <w:rsid w:val="00F91F43"/>
    <w:rsid w:val="00F93448"/>
    <w:rsid w:val="00F9579A"/>
    <w:rsid w:val="00F95850"/>
    <w:rsid w:val="00F96C9E"/>
    <w:rsid w:val="00FA1085"/>
    <w:rsid w:val="00FA4C51"/>
    <w:rsid w:val="00FA5122"/>
    <w:rsid w:val="00FA6199"/>
    <w:rsid w:val="00FB1614"/>
    <w:rsid w:val="00FB1A34"/>
    <w:rsid w:val="00FB2903"/>
    <w:rsid w:val="00FB46C8"/>
    <w:rsid w:val="00FB4A6E"/>
    <w:rsid w:val="00FB5901"/>
    <w:rsid w:val="00FB60B4"/>
    <w:rsid w:val="00FB7685"/>
    <w:rsid w:val="00FB7C45"/>
    <w:rsid w:val="00FC0BF4"/>
    <w:rsid w:val="00FC0EA3"/>
    <w:rsid w:val="00FC5866"/>
    <w:rsid w:val="00FC76EA"/>
    <w:rsid w:val="00FC7905"/>
    <w:rsid w:val="00FD1DE3"/>
    <w:rsid w:val="00FD2726"/>
    <w:rsid w:val="00FD5CAC"/>
    <w:rsid w:val="00FD5E97"/>
    <w:rsid w:val="00FD6846"/>
    <w:rsid w:val="00FE0CB5"/>
    <w:rsid w:val="00FE1E94"/>
    <w:rsid w:val="00FE226C"/>
    <w:rsid w:val="00FE2BE9"/>
    <w:rsid w:val="00FE3FFB"/>
    <w:rsid w:val="00FE41B6"/>
    <w:rsid w:val="00FE58F9"/>
    <w:rsid w:val="00FE5BA1"/>
    <w:rsid w:val="00FE6161"/>
    <w:rsid w:val="00FF1DC4"/>
    <w:rsid w:val="00FF3C73"/>
    <w:rsid w:val="00FF4BFA"/>
    <w:rsid w:val="00FF4CF0"/>
    <w:rsid w:val="00FF73D5"/>
    <w:rsid w:val="00FF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DE2A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3A49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B4F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qFormat/>
    <w:rsid w:val="0075462D"/>
    <w:pPr>
      <w:keepNext/>
      <w:ind w:left="1440"/>
      <w:jc w:val="both"/>
      <w:outlineLvl w:val="2"/>
    </w:pPr>
    <w:rPr>
      <w:b/>
      <w:sz w:val="28"/>
      <w:szCs w:val="20"/>
      <w:u w:val="single"/>
      <w:lang w:val="en-US"/>
    </w:rPr>
  </w:style>
  <w:style w:type="paragraph" w:styleId="Heading4">
    <w:name w:val="heading 4"/>
    <w:basedOn w:val="Normal"/>
    <w:next w:val="Normal"/>
    <w:qFormat/>
    <w:rsid w:val="0075462D"/>
    <w:pPr>
      <w:keepNext/>
      <w:jc w:val="both"/>
      <w:outlineLvl w:val="3"/>
    </w:pPr>
    <w:rPr>
      <w:b/>
      <w:sz w:val="28"/>
      <w:szCs w:val="20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93275"/>
    <w:rPr>
      <w:color w:val="0000FF"/>
      <w:u w:val="single"/>
    </w:rPr>
  </w:style>
  <w:style w:type="paragraph" w:styleId="BalloonText">
    <w:name w:val="Balloon Text"/>
    <w:basedOn w:val="Normal"/>
    <w:semiHidden/>
    <w:rsid w:val="00094D3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D73F37"/>
    <w:rPr>
      <w:sz w:val="28"/>
      <w:szCs w:val="20"/>
      <w:lang w:val="en-US"/>
    </w:rPr>
  </w:style>
  <w:style w:type="paragraph" w:customStyle="1" w:styleId="platinolatino">
    <w:name w:val="platino latino"/>
    <w:basedOn w:val="Normal"/>
    <w:link w:val="platinolatinoChar"/>
    <w:qFormat/>
    <w:rsid w:val="00A61877"/>
    <w:rPr>
      <w:rFonts w:ascii="Palatino Linotype" w:hAnsi="Palatino Linotype"/>
      <w:sz w:val="20"/>
      <w:szCs w:val="20"/>
      <w:lang w:val="en-US"/>
    </w:rPr>
  </w:style>
  <w:style w:type="character" w:customStyle="1" w:styleId="platinolatinoChar">
    <w:name w:val="platino latino Char"/>
    <w:basedOn w:val="DefaultParagraphFont"/>
    <w:link w:val="platinolatino"/>
    <w:rsid w:val="00A61877"/>
    <w:rPr>
      <w:rFonts w:ascii="Palatino Linotype" w:hAnsi="Palatino Linotype"/>
      <w:lang w:val="en-US" w:eastAsia="en-US" w:bidi="ar-SA"/>
    </w:rPr>
  </w:style>
  <w:style w:type="paragraph" w:customStyle="1" w:styleId="CharCharCharCharChar">
    <w:name w:val="Char Char Char Char Char"/>
    <w:basedOn w:val="Normal"/>
    <w:rsid w:val="00A61877"/>
    <w:pPr>
      <w:spacing w:before="60" w:after="160" w:line="240" w:lineRule="exact"/>
    </w:pPr>
    <w:rPr>
      <w:rFonts w:ascii="Verdana" w:hAnsi="Verdana" w:cs="Arial"/>
      <w:color w:val="FF00FF"/>
      <w:sz w:val="20"/>
    </w:rPr>
  </w:style>
  <w:style w:type="paragraph" w:customStyle="1" w:styleId="Char">
    <w:name w:val="Char"/>
    <w:basedOn w:val="Normal"/>
    <w:rsid w:val="00264E65"/>
    <w:pPr>
      <w:spacing w:before="60" w:after="160" w:line="240" w:lineRule="exact"/>
    </w:pPr>
    <w:rPr>
      <w:rFonts w:ascii="Verdana" w:hAnsi="Verdana" w:cs="Arial"/>
      <w:color w:val="FF00FF"/>
      <w:sz w:val="20"/>
    </w:rPr>
  </w:style>
  <w:style w:type="paragraph" w:styleId="ListParagraph">
    <w:name w:val="List Paragraph"/>
    <w:basedOn w:val="Normal"/>
    <w:uiPriority w:val="34"/>
    <w:qFormat/>
    <w:rsid w:val="002F7330"/>
    <w:pPr>
      <w:ind w:left="720"/>
      <w:contextualSpacing/>
    </w:pPr>
    <w:rPr>
      <w:lang w:val="en-US"/>
    </w:rPr>
  </w:style>
  <w:style w:type="paragraph" w:styleId="Header">
    <w:name w:val="header"/>
    <w:basedOn w:val="Normal"/>
    <w:rsid w:val="006A0692"/>
    <w:pPr>
      <w:tabs>
        <w:tab w:val="center" w:pos="4320"/>
        <w:tab w:val="right" w:pos="8640"/>
      </w:tabs>
    </w:pPr>
    <w:rPr>
      <w:lang w:val="en-US"/>
    </w:rPr>
  </w:style>
  <w:style w:type="paragraph" w:customStyle="1" w:styleId="CharCharCharChar">
    <w:name w:val="Char Char Char Char"/>
    <w:basedOn w:val="Normal"/>
    <w:rsid w:val="00864DF6"/>
    <w:pPr>
      <w:spacing w:before="60" w:after="160" w:line="240" w:lineRule="exact"/>
    </w:pPr>
    <w:rPr>
      <w:rFonts w:ascii="Verdana" w:hAnsi="Verdana" w:cs="Arial"/>
      <w:color w:val="FF00FF"/>
      <w:sz w:val="20"/>
    </w:rPr>
  </w:style>
  <w:style w:type="paragraph" w:customStyle="1" w:styleId="Char6">
    <w:name w:val="Char6"/>
    <w:basedOn w:val="Normal"/>
    <w:rsid w:val="00DE7FA1"/>
    <w:pPr>
      <w:spacing w:before="60" w:after="160" w:line="240" w:lineRule="exact"/>
    </w:pPr>
    <w:rPr>
      <w:rFonts w:ascii="Verdana" w:hAnsi="Verdana" w:cs="Arial"/>
      <w:color w:val="FF00FF"/>
      <w:sz w:val="20"/>
    </w:rPr>
  </w:style>
  <w:style w:type="table" w:styleId="TableGrid">
    <w:name w:val="Table Grid"/>
    <w:basedOn w:val="TableNormal"/>
    <w:rsid w:val="005D4A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basedOn w:val="DefaultParagraphFont"/>
    <w:uiPriority w:val="20"/>
    <w:qFormat/>
    <w:rsid w:val="00AB439C"/>
    <w:rPr>
      <w:i/>
      <w:iCs/>
    </w:rPr>
  </w:style>
  <w:style w:type="character" w:styleId="Strong">
    <w:name w:val="Strong"/>
    <w:basedOn w:val="DefaultParagraphFont"/>
    <w:qFormat/>
    <w:rsid w:val="005E7034"/>
    <w:rPr>
      <w:b/>
      <w:bCs/>
    </w:rPr>
  </w:style>
  <w:style w:type="paragraph" w:styleId="Title">
    <w:name w:val="Title"/>
    <w:basedOn w:val="Normal"/>
    <w:link w:val="TitleChar"/>
    <w:qFormat/>
    <w:rsid w:val="005E7034"/>
    <w:pPr>
      <w:jc w:val="center"/>
    </w:pPr>
    <w:rPr>
      <w:sz w:val="52"/>
      <w:lang w:val="en-US"/>
    </w:rPr>
  </w:style>
  <w:style w:type="character" w:customStyle="1" w:styleId="TitleChar">
    <w:name w:val="Title Char"/>
    <w:basedOn w:val="DefaultParagraphFont"/>
    <w:link w:val="Title"/>
    <w:rsid w:val="005E7034"/>
    <w:rPr>
      <w:sz w:val="52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B0005F"/>
  </w:style>
  <w:style w:type="paragraph" w:styleId="BodyText">
    <w:name w:val="Body Text"/>
    <w:basedOn w:val="Normal"/>
    <w:link w:val="BodyTextChar"/>
    <w:rsid w:val="0043397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33974"/>
    <w:rPr>
      <w:sz w:val="24"/>
      <w:szCs w:val="24"/>
      <w:lang w:val="en-GB" w:eastAsia="en-US"/>
    </w:rPr>
  </w:style>
  <w:style w:type="character" w:customStyle="1" w:styleId="apple-converted-space">
    <w:name w:val="apple-converted-space"/>
    <w:basedOn w:val="DefaultParagraphFont"/>
    <w:rsid w:val="007143A6"/>
  </w:style>
  <w:style w:type="character" w:customStyle="1" w:styleId="Normal10ptChar">
    <w:name w:val="Normal + 10 pt Char"/>
    <w:aliases w:val="Bold Char"/>
    <w:basedOn w:val="DefaultParagraphFont"/>
    <w:rsid w:val="002E14A7"/>
    <w:rPr>
      <w:b/>
      <w:sz w:val="22"/>
      <w:szCs w:val="22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rsid w:val="002B4F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paragraph" w:styleId="NoSpacing">
    <w:name w:val="No Spacing"/>
    <w:uiPriority w:val="1"/>
    <w:qFormat/>
    <w:rsid w:val="007B3EF6"/>
    <w:rPr>
      <w:rFonts w:ascii="Verdana" w:eastAsia="Calibri" w:hAnsi="Verdana"/>
      <w:szCs w:val="22"/>
      <w:lang w:val="en-US" w:eastAsia="en-US"/>
    </w:rPr>
  </w:style>
  <w:style w:type="paragraph" w:styleId="Footer">
    <w:name w:val="footer"/>
    <w:basedOn w:val="Normal"/>
    <w:link w:val="FooterChar"/>
    <w:rsid w:val="007135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13531"/>
    <w:rPr>
      <w:sz w:val="24"/>
      <w:szCs w:val="24"/>
      <w:lang w:val="en-GB" w:eastAsia="en-US"/>
    </w:rPr>
  </w:style>
  <w:style w:type="paragraph" w:customStyle="1" w:styleId="Achievement">
    <w:name w:val="Achievement"/>
    <w:basedOn w:val="BodyText"/>
    <w:rsid w:val="00502DEA"/>
    <w:pPr>
      <w:spacing w:after="60" w:line="220" w:lineRule="atLeast"/>
      <w:ind w:left="245" w:hanging="245"/>
      <w:jc w:val="both"/>
    </w:pPr>
    <w:rPr>
      <w:rFonts w:ascii="Arial" w:hAnsi="Arial"/>
      <w:spacing w:val="-5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515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515FB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263E8-E005-4082-A29D-78BC71221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1567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Stanley Benjamin</vt:lpstr>
    </vt:vector>
  </TitlesOfParts>
  <LinksUpToDate>false</LinksUpToDate>
  <CharactersWithSpaces>10480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Stanley Benjamin</dc:title>
  <dc:creator/>
  <cp:lastModifiedBy/>
  <cp:revision>1</cp:revision>
  <dcterms:created xsi:type="dcterms:W3CDTF">2025-09-07T12:33:00Z</dcterms:created>
  <dcterms:modified xsi:type="dcterms:W3CDTF">2025-09-07T12:33:00Z</dcterms:modified>
</cp:coreProperties>
</file>